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245D" w:rsidRDefault="0086245D">
      <w:pPr>
        <w:spacing w:line="200" w:lineRule="exact"/>
        <w:sectPr w:rsidR="0086245D">
          <w:pgSz w:w="11920" w:h="16840"/>
          <w:pgMar w:top="1560" w:right="1680" w:bottom="280" w:left="1680" w:header="720" w:footer="720" w:gutter="0"/>
          <w:cols w:space="720"/>
        </w:sectPr>
      </w:pPr>
      <w:r w:rsidRPr="0086245D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2" type="#_x0000_t75" style="position:absolute;margin-left:-3.1pt;margin-top:-12.7pt;width:598.55pt;height:854.15pt;z-index:-251661312;mso-position-horizontal-relative:page;mso-position-vertical-relative:page">
            <v:imagedata r:id="rId7" o:title=""/>
            <w10:wrap anchorx="page" anchory="page"/>
          </v:shape>
        </w:pict>
      </w:r>
    </w:p>
    <w:p w:rsidR="0086245D" w:rsidRDefault="0086245D">
      <w:pPr>
        <w:spacing w:line="200" w:lineRule="exact"/>
      </w:pPr>
    </w:p>
    <w:p w:rsidR="0086245D" w:rsidRDefault="0086245D">
      <w:pPr>
        <w:spacing w:before="19" w:line="200" w:lineRule="exact"/>
      </w:pPr>
    </w:p>
    <w:p w:rsidR="0086245D" w:rsidRDefault="004A0B21">
      <w:pPr>
        <w:spacing w:line="380" w:lineRule="exact"/>
        <w:ind w:left="100"/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spacing w:val="6"/>
          <w:position w:val="1"/>
          <w:sz w:val="32"/>
          <w:szCs w:val="32"/>
        </w:rPr>
        <w:t>T</w:t>
      </w:r>
      <w:r>
        <w:rPr>
          <w:rFonts w:ascii="Calibri" w:eastAsia="Calibri" w:hAnsi="Calibri" w:cs="Calibri"/>
          <w:spacing w:val="3"/>
          <w:position w:val="1"/>
          <w:sz w:val="26"/>
          <w:szCs w:val="26"/>
        </w:rPr>
        <w:t>AB</w:t>
      </w:r>
      <w:r>
        <w:rPr>
          <w:rFonts w:ascii="Calibri" w:eastAsia="Calibri" w:hAnsi="Calibri" w:cs="Calibri"/>
          <w:spacing w:val="6"/>
          <w:position w:val="1"/>
          <w:sz w:val="26"/>
          <w:szCs w:val="26"/>
        </w:rPr>
        <w:t>L</w:t>
      </w:r>
      <w:r>
        <w:rPr>
          <w:rFonts w:ascii="Calibri" w:eastAsia="Calibri" w:hAnsi="Calibri" w:cs="Calibri"/>
          <w:position w:val="1"/>
          <w:sz w:val="26"/>
          <w:szCs w:val="26"/>
        </w:rPr>
        <w:t>E</w:t>
      </w:r>
      <w:r>
        <w:rPr>
          <w:rFonts w:ascii="Calibri" w:eastAsia="Calibri" w:hAnsi="Calibri" w:cs="Calibri"/>
          <w:spacing w:val="1"/>
          <w:position w:val="1"/>
          <w:sz w:val="26"/>
          <w:szCs w:val="26"/>
        </w:rPr>
        <w:t xml:space="preserve"> </w:t>
      </w:r>
      <w:r>
        <w:rPr>
          <w:rFonts w:ascii="Calibri" w:eastAsia="Calibri" w:hAnsi="Calibri" w:cs="Calibri"/>
          <w:spacing w:val="6"/>
          <w:position w:val="1"/>
          <w:sz w:val="26"/>
          <w:szCs w:val="26"/>
        </w:rPr>
        <w:t>O</w:t>
      </w:r>
      <w:r>
        <w:rPr>
          <w:rFonts w:ascii="Calibri" w:eastAsia="Calibri" w:hAnsi="Calibri" w:cs="Calibri"/>
          <w:position w:val="1"/>
          <w:sz w:val="26"/>
          <w:szCs w:val="26"/>
        </w:rPr>
        <w:t>F</w:t>
      </w:r>
      <w:r>
        <w:rPr>
          <w:rFonts w:ascii="Calibri" w:eastAsia="Calibri" w:hAnsi="Calibri" w:cs="Calibri"/>
          <w:spacing w:val="8"/>
          <w:position w:val="1"/>
          <w:sz w:val="26"/>
          <w:szCs w:val="26"/>
        </w:rPr>
        <w:t xml:space="preserve"> </w:t>
      </w:r>
      <w:r>
        <w:rPr>
          <w:rFonts w:ascii="Calibri" w:eastAsia="Calibri" w:hAnsi="Calibri" w:cs="Calibri"/>
          <w:spacing w:val="6"/>
          <w:position w:val="1"/>
          <w:sz w:val="32"/>
          <w:szCs w:val="32"/>
        </w:rPr>
        <w:t>C</w:t>
      </w:r>
      <w:r>
        <w:rPr>
          <w:rFonts w:ascii="Calibri" w:eastAsia="Calibri" w:hAnsi="Calibri" w:cs="Calibri"/>
          <w:spacing w:val="6"/>
          <w:position w:val="1"/>
          <w:sz w:val="26"/>
          <w:szCs w:val="26"/>
        </w:rPr>
        <w:t>O</w:t>
      </w:r>
      <w:r>
        <w:rPr>
          <w:rFonts w:ascii="Calibri" w:eastAsia="Calibri" w:hAnsi="Calibri" w:cs="Calibri"/>
          <w:spacing w:val="5"/>
          <w:position w:val="1"/>
          <w:sz w:val="26"/>
          <w:szCs w:val="26"/>
        </w:rPr>
        <w:t>N</w:t>
      </w:r>
      <w:r>
        <w:rPr>
          <w:rFonts w:ascii="Calibri" w:eastAsia="Calibri" w:hAnsi="Calibri" w:cs="Calibri"/>
          <w:spacing w:val="3"/>
          <w:position w:val="1"/>
          <w:sz w:val="26"/>
          <w:szCs w:val="26"/>
        </w:rPr>
        <w:t>TE</w:t>
      </w:r>
      <w:r>
        <w:rPr>
          <w:rFonts w:ascii="Calibri" w:eastAsia="Calibri" w:hAnsi="Calibri" w:cs="Calibri"/>
          <w:spacing w:val="10"/>
          <w:position w:val="1"/>
          <w:sz w:val="26"/>
          <w:szCs w:val="26"/>
        </w:rPr>
        <w:t>N</w:t>
      </w:r>
      <w:r>
        <w:rPr>
          <w:rFonts w:ascii="Calibri" w:eastAsia="Calibri" w:hAnsi="Calibri" w:cs="Calibri"/>
          <w:spacing w:val="3"/>
          <w:position w:val="1"/>
          <w:sz w:val="26"/>
          <w:szCs w:val="26"/>
        </w:rPr>
        <w:t>T</w:t>
      </w:r>
      <w:r>
        <w:rPr>
          <w:rFonts w:ascii="Calibri" w:eastAsia="Calibri" w:hAnsi="Calibri" w:cs="Calibri"/>
          <w:position w:val="1"/>
          <w:sz w:val="26"/>
          <w:szCs w:val="26"/>
        </w:rPr>
        <w:t>S</w:t>
      </w:r>
    </w:p>
    <w:p w:rsidR="0086245D" w:rsidRDefault="004A0B21">
      <w:pPr>
        <w:spacing w:before="93"/>
        <w:ind w:left="100"/>
        <w:rPr>
          <w:rFonts w:ascii="Calibri" w:eastAsia="Calibri" w:hAnsi="Calibri" w:cs="Calibri"/>
        </w:rPr>
      </w:pPr>
      <w:r>
        <w:rPr>
          <w:rFonts w:ascii="Arial" w:eastAsia="Arial" w:hAnsi="Arial" w:cs="Arial"/>
          <w:b/>
        </w:rPr>
        <w:t>E</w:t>
      </w:r>
      <w:r>
        <w:rPr>
          <w:rFonts w:ascii="Arial" w:eastAsia="Arial" w:hAnsi="Arial" w:cs="Arial"/>
          <w:b/>
          <w:spacing w:val="-2"/>
        </w:rPr>
        <w:t>xec</w:t>
      </w:r>
      <w:r>
        <w:rPr>
          <w:rFonts w:ascii="Arial" w:eastAsia="Arial" w:hAnsi="Arial" w:cs="Arial"/>
          <w:b/>
          <w:spacing w:val="1"/>
        </w:rPr>
        <w:t>u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1"/>
        </w:rPr>
        <w:t>i</w:t>
      </w:r>
      <w:r>
        <w:rPr>
          <w:rFonts w:ascii="Arial" w:eastAsia="Arial" w:hAnsi="Arial" w:cs="Arial"/>
          <w:b/>
          <w:spacing w:val="-2"/>
        </w:rPr>
        <w:t>v</w:t>
      </w:r>
      <w:r>
        <w:rPr>
          <w:rFonts w:ascii="Arial" w:eastAsia="Arial" w:hAnsi="Arial" w:cs="Arial"/>
          <w:b/>
        </w:rPr>
        <w:t>e M</w:t>
      </w:r>
      <w:r>
        <w:rPr>
          <w:rFonts w:ascii="Arial" w:eastAsia="Arial" w:hAnsi="Arial" w:cs="Arial"/>
          <w:b/>
          <w:spacing w:val="-2"/>
        </w:rPr>
        <w:t>e</w:t>
      </w:r>
      <w:r>
        <w:rPr>
          <w:rFonts w:ascii="Arial" w:eastAsia="Arial" w:hAnsi="Arial" w:cs="Arial"/>
          <w:b/>
          <w:spacing w:val="-6"/>
        </w:rPr>
        <w:t>m</w:t>
      </w:r>
      <w:r>
        <w:rPr>
          <w:rFonts w:ascii="Arial" w:eastAsia="Arial" w:hAnsi="Arial" w:cs="Arial"/>
          <w:b/>
          <w:spacing w:val="1"/>
        </w:rPr>
        <w:t>b</w:t>
      </w:r>
      <w:r>
        <w:rPr>
          <w:rFonts w:ascii="Arial" w:eastAsia="Arial" w:hAnsi="Arial" w:cs="Arial"/>
          <w:b/>
          <w:spacing w:val="-2"/>
        </w:rPr>
        <w:t>er</w:t>
      </w:r>
      <w:r>
        <w:rPr>
          <w:rFonts w:ascii="Arial" w:eastAsia="Arial" w:hAnsi="Arial" w:cs="Arial"/>
          <w:b/>
        </w:rPr>
        <w:t>s E</w:t>
      </w:r>
      <w:r>
        <w:rPr>
          <w:rFonts w:ascii="Arial" w:eastAsia="Arial" w:hAnsi="Arial" w:cs="Arial"/>
          <w:b/>
          <w:spacing w:val="-3"/>
        </w:rPr>
        <w:t>d</w:t>
      </w:r>
      <w:r>
        <w:rPr>
          <w:rFonts w:ascii="Arial" w:eastAsia="Arial" w:hAnsi="Arial" w:cs="Arial"/>
          <w:b/>
          <w:spacing w:val="1"/>
          <w:w w:val="101"/>
        </w:rPr>
        <w:t>i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1"/>
        </w:rPr>
        <w:t>o</w:t>
      </w:r>
      <w:r>
        <w:rPr>
          <w:rFonts w:ascii="Arial" w:eastAsia="Arial" w:hAnsi="Arial" w:cs="Arial"/>
          <w:b/>
          <w:spacing w:val="-2"/>
        </w:rPr>
        <w:t>r</w:t>
      </w:r>
      <w:r>
        <w:rPr>
          <w:rFonts w:ascii="Arial" w:eastAsia="Arial" w:hAnsi="Arial" w:cs="Arial"/>
          <w:b/>
          <w:spacing w:val="1"/>
          <w:w w:val="101"/>
        </w:rPr>
        <w:t>i</w:t>
      </w:r>
      <w:r>
        <w:rPr>
          <w:rFonts w:ascii="Arial" w:eastAsia="Arial" w:hAnsi="Arial" w:cs="Arial"/>
          <w:b/>
          <w:spacing w:val="-6"/>
        </w:rPr>
        <w:t>a</w:t>
      </w:r>
      <w:r>
        <w:rPr>
          <w:rFonts w:ascii="Arial" w:eastAsia="Arial" w:hAnsi="Arial" w:cs="Arial"/>
          <w:b/>
          <w:spacing w:val="8"/>
          <w:w w:val="101"/>
        </w:rPr>
        <w:t>l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</w:t>
      </w:r>
      <w:r>
        <w:rPr>
          <w:rFonts w:ascii="Calibri" w:eastAsia="Calibri" w:hAnsi="Calibri" w:cs="Calibri"/>
          <w:spacing w:val="6"/>
        </w:rPr>
        <w:t>.</w:t>
      </w:r>
      <w:r>
        <w:rPr>
          <w:rFonts w:ascii="Calibri" w:eastAsia="Calibri" w:hAnsi="Calibri" w:cs="Calibri"/>
        </w:rPr>
        <w:t>2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100"/>
        <w:rPr>
          <w:rFonts w:ascii="Calibri" w:eastAsia="Calibri" w:hAnsi="Calibri" w:cs="Calibri"/>
        </w:rPr>
      </w:pPr>
      <w:r>
        <w:rPr>
          <w:rFonts w:ascii="Arial" w:eastAsia="Arial" w:hAnsi="Arial" w:cs="Arial"/>
          <w:b/>
        </w:rPr>
        <w:t>St</w:t>
      </w:r>
      <w:r>
        <w:rPr>
          <w:rFonts w:ascii="Arial" w:eastAsia="Arial" w:hAnsi="Arial" w:cs="Arial"/>
          <w:b/>
          <w:spacing w:val="-2"/>
        </w:rPr>
        <w:t>ra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-2"/>
        </w:rPr>
        <w:t>e</w:t>
      </w:r>
      <w:r>
        <w:rPr>
          <w:rFonts w:ascii="Arial" w:eastAsia="Arial" w:hAnsi="Arial" w:cs="Arial"/>
          <w:b/>
          <w:spacing w:val="1"/>
        </w:rPr>
        <w:t>g</w:t>
      </w:r>
      <w:r>
        <w:rPr>
          <w:rFonts w:ascii="Arial" w:eastAsia="Arial" w:hAnsi="Arial" w:cs="Arial"/>
          <w:b/>
        </w:rPr>
        <w:t>y</w:t>
      </w:r>
      <w:r>
        <w:rPr>
          <w:rFonts w:ascii="Arial" w:eastAsia="Arial" w:hAnsi="Arial" w:cs="Arial"/>
          <w:b/>
          <w:spacing w:val="-28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</w:t>
      </w:r>
      <w:r>
        <w:rPr>
          <w:rFonts w:ascii="Calibri" w:eastAsia="Calibri" w:hAnsi="Calibri" w:cs="Calibri"/>
          <w:spacing w:val="5"/>
        </w:rPr>
        <w:t>.</w:t>
      </w:r>
      <w:r>
        <w:rPr>
          <w:rFonts w:ascii="Calibri" w:eastAsia="Calibri" w:hAnsi="Calibri" w:cs="Calibri"/>
        </w:rPr>
        <w:t>3</w:t>
      </w:r>
    </w:p>
    <w:p w:rsidR="0086245D" w:rsidRDefault="0086245D">
      <w:pPr>
        <w:spacing w:line="140" w:lineRule="exact"/>
        <w:rPr>
          <w:sz w:val="14"/>
          <w:szCs w:val="14"/>
        </w:rPr>
      </w:pPr>
    </w:p>
    <w:p w:rsidR="0086245D" w:rsidRDefault="004A0B21">
      <w:pPr>
        <w:ind w:left="266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</w:rPr>
        <w:t>V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5"/>
        </w:rPr>
        <w:t>s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2"/>
        </w:rPr>
        <w:t>o</w:t>
      </w:r>
      <w:r>
        <w:rPr>
          <w:rFonts w:ascii="Arial" w:eastAsia="Arial" w:hAnsi="Arial" w:cs="Arial"/>
        </w:rPr>
        <w:t>n</w:t>
      </w:r>
      <w:r>
        <w:rPr>
          <w:rFonts w:ascii="Arial" w:eastAsia="Arial" w:hAnsi="Arial" w:cs="Arial"/>
          <w:spacing w:val="-27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</w:t>
      </w:r>
      <w:r>
        <w:rPr>
          <w:rFonts w:ascii="Calibri" w:eastAsia="Calibri" w:hAnsi="Calibri" w:cs="Calibri"/>
          <w:spacing w:val="5"/>
        </w:rPr>
        <w:t>.</w:t>
      </w:r>
      <w:r>
        <w:rPr>
          <w:rFonts w:ascii="Calibri" w:eastAsia="Calibri" w:hAnsi="Calibri" w:cs="Calibri"/>
        </w:rPr>
        <w:t>3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266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</w:rPr>
        <w:t>M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5"/>
        </w:rPr>
        <w:t>ss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2"/>
        </w:rPr>
        <w:t>o</w:t>
      </w:r>
      <w:r>
        <w:rPr>
          <w:rFonts w:ascii="Arial" w:eastAsia="Arial" w:hAnsi="Arial" w:cs="Arial"/>
          <w:spacing w:val="4"/>
        </w:rPr>
        <w:t>n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</w:t>
      </w:r>
      <w:r>
        <w:rPr>
          <w:rFonts w:ascii="Calibri" w:eastAsia="Calibri" w:hAnsi="Calibri" w:cs="Calibri"/>
          <w:spacing w:val="5"/>
        </w:rPr>
        <w:t>.</w:t>
      </w:r>
      <w:r>
        <w:rPr>
          <w:rFonts w:ascii="Calibri" w:eastAsia="Calibri" w:hAnsi="Calibri" w:cs="Calibri"/>
        </w:rPr>
        <w:t>3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266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</w:rPr>
        <w:t>V</w:t>
      </w:r>
      <w:r>
        <w:rPr>
          <w:rFonts w:ascii="Arial" w:eastAsia="Arial" w:hAnsi="Arial" w:cs="Arial"/>
          <w:spacing w:val="-2"/>
        </w:rPr>
        <w:t>a</w:t>
      </w:r>
      <w:r>
        <w:rPr>
          <w:rFonts w:ascii="Arial" w:eastAsia="Arial" w:hAnsi="Arial" w:cs="Arial"/>
          <w:spacing w:val="3"/>
        </w:rPr>
        <w:t>l</w:t>
      </w:r>
      <w:r>
        <w:rPr>
          <w:rFonts w:ascii="Arial" w:eastAsia="Arial" w:hAnsi="Arial" w:cs="Arial"/>
          <w:spacing w:val="-2"/>
        </w:rPr>
        <w:t>ue</w:t>
      </w:r>
      <w:r>
        <w:rPr>
          <w:rFonts w:ascii="Arial" w:eastAsia="Arial" w:hAnsi="Arial" w:cs="Arial"/>
        </w:rPr>
        <w:t>s</w:t>
      </w:r>
      <w:r>
        <w:rPr>
          <w:rFonts w:ascii="Arial" w:eastAsia="Arial" w:hAnsi="Arial" w:cs="Arial"/>
          <w:spacing w:val="-40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</w:t>
      </w:r>
      <w:r>
        <w:rPr>
          <w:rFonts w:ascii="Calibri" w:eastAsia="Calibri" w:hAnsi="Calibri" w:cs="Calibri"/>
          <w:spacing w:val="5"/>
        </w:rPr>
        <w:t>.</w:t>
      </w:r>
      <w:r>
        <w:rPr>
          <w:rFonts w:ascii="Calibri" w:eastAsia="Calibri" w:hAnsi="Calibri" w:cs="Calibri"/>
        </w:rPr>
        <w:t>3</w:t>
      </w:r>
    </w:p>
    <w:p w:rsidR="0086245D" w:rsidRDefault="0086245D">
      <w:pPr>
        <w:spacing w:before="10" w:line="120" w:lineRule="exact"/>
        <w:rPr>
          <w:sz w:val="13"/>
          <w:szCs w:val="13"/>
        </w:rPr>
      </w:pPr>
    </w:p>
    <w:p w:rsidR="0086245D" w:rsidRDefault="004A0B21">
      <w:pPr>
        <w:ind w:left="100"/>
        <w:rPr>
          <w:rFonts w:ascii="Calibri" w:eastAsia="Calibri" w:hAnsi="Calibri" w:cs="Calibri"/>
        </w:rPr>
      </w:pPr>
      <w:r>
        <w:rPr>
          <w:rFonts w:ascii="Arial" w:eastAsia="Arial" w:hAnsi="Arial" w:cs="Arial"/>
          <w:b/>
          <w:spacing w:val="-2"/>
        </w:rPr>
        <w:t>B</w:t>
      </w:r>
      <w:r>
        <w:rPr>
          <w:rFonts w:ascii="Arial" w:eastAsia="Arial" w:hAnsi="Arial" w:cs="Arial"/>
          <w:b/>
          <w:spacing w:val="1"/>
        </w:rPr>
        <w:t>u</w:t>
      </w:r>
      <w:r>
        <w:rPr>
          <w:rFonts w:ascii="Arial" w:eastAsia="Arial" w:hAnsi="Arial" w:cs="Arial"/>
          <w:b/>
          <w:spacing w:val="-2"/>
        </w:rPr>
        <w:t>s</w:t>
      </w:r>
      <w:r>
        <w:rPr>
          <w:rFonts w:ascii="Arial" w:eastAsia="Arial" w:hAnsi="Arial" w:cs="Arial"/>
          <w:b/>
          <w:spacing w:val="1"/>
        </w:rPr>
        <w:t>in</w:t>
      </w:r>
      <w:r>
        <w:rPr>
          <w:rFonts w:ascii="Arial" w:eastAsia="Arial" w:hAnsi="Arial" w:cs="Arial"/>
          <w:b/>
          <w:spacing w:val="-2"/>
        </w:rPr>
        <w:t>es</w:t>
      </w:r>
      <w:r>
        <w:rPr>
          <w:rFonts w:ascii="Arial" w:eastAsia="Arial" w:hAnsi="Arial" w:cs="Arial"/>
          <w:b/>
        </w:rPr>
        <w:t>s</w:t>
      </w:r>
      <w:r>
        <w:rPr>
          <w:rFonts w:ascii="Arial" w:eastAsia="Arial" w:hAnsi="Arial" w:cs="Arial"/>
          <w:b/>
          <w:spacing w:val="1"/>
        </w:rPr>
        <w:t xml:space="preserve"> </w:t>
      </w:r>
      <w:r>
        <w:rPr>
          <w:rFonts w:ascii="Arial" w:eastAsia="Arial" w:hAnsi="Arial" w:cs="Arial"/>
          <w:b/>
          <w:spacing w:val="-6"/>
        </w:rPr>
        <w:t>C</w:t>
      </w:r>
      <w:r>
        <w:rPr>
          <w:rFonts w:ascii="Arial" w:eastAsia="Arial" w:hAnsi="Arial" w:cs="Arial"/>
          <w:b/>
          <w:spacing w:val="1"/>
        </w:rPr>
        <w:t>on</w:t>
      </w:r>
      <w:r>
        <w:rPr>
          <w:rFonts w:ascii="Arial" w:eastAsia="Arial" w:hAnsi="Arial" w:cs="Arial"/>
          <w:b/>
          <w:spacing w:val="-2"/>
        </w:rPr>
        <w:t>ce</w:t>
      </w:r>
      <w:r>
        <w:rPr>
          <w:rFonts w:ascii="Arial" w:eastAsia="Arial" w:hAnsi="Arial" w:cs="Arial"/>
          <w:b/>
          <w:spacing w:val="-3"/>
        </w:rPr>
        <w:t>p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-20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</w:t>
      </w:r>
      <w:r>
        <w:rPr>
          <w:rFonts w:ascii="Calibri" w:eastAsia="Calibri" w:hAnsi="Calibri" w:cs="Calibri"/>
          <w:spacing w:val="7"/>
        </w:rPr>
        <w:t>.</w:t>
      </w:r>
      <w:r>
        <w:rPr>
          <w:rFonts w:ascii="Calibri" w:eastAsia="Calibri" w:hAnsi="Calibri" w:cs="Calibri"/>
        </w:rPr>
        <w:t>3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266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  <w:spacing w:val="1"/>
        </w:rPr>
        <w:t>O</w:t>
      </w:r>
      <w:r>
        <w:rPr>
          <w:rFonts w:ascii="Arial" w:eastAsia="Arial" w:hAnsi="Arial" w:cs="Arial"/>
          <w:spacing w:val="-2"/>
        </w:rPr>
        <w:t>u</w:t>
      </w:r>
      <w:r>
        <w:rPr>
          <w:rFonts w:ascii="Arial" w:eastAsia="Arial" w:hAnsi="Arial" w:cs="Arial"/>
        </w:rPr>
        <w:t>r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</w:rPr>
        <w:t>M</w:t>
      </w:r>
      <w:r>
        <w:rPr>
          <w:rFonts w:ascii="Arial" w:eastAsia="Arial" w:hAnsi="Arial" w:cs="Arial"/>
          <w:spacing w:val="-2"/>
        </w:rPr>
        <w:t>a</w:t>
      </w:r>
      <w:r>
        <w:rPr>
          <w:rFonts w:ascii="Arial" w:eastAsia="Arial" w:hAnsi="Arial" w:cs="Arial"/>
        </w:rPr>
        <w:t>rk</w:t>
      </w:r>
      <w:r>
        <w:rPr>
          <w:rFonts w:ascii="Arial" w:eastAsia="Arial" w:hAnsi="Arial" w:cs="Arial"/>
          <w:spacing w:val="-6"/>
        </w:rPr>
        <w:t>e</w:t>
      </w:r>
      <w:r>
        <w:rPr>
          <w:rFonts w:ascii="Arial" w:eastAsia="Arial" w:hAnsi="Arial" w:cs="Arial"/>
          <w:spacing w:val="-2"/>
        </w:rPr>
        <w:t>t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</w:t>
      </w:r>
      <w:r>
        <w:rPr>
          <w:rFonts w:ascii="Calibri" w:eastAsia="Calibri" w:hAnsi="Calibri" w:cs="Calibri"/>
          <w:spacing w:val="6"/>
        </w:rPr>
        <w:t>.</w:t>
      </w:r>
      <w:r>
        <w:rPr>
          <w:rFonts w:ascii="Calibri" w:eastAsia="Calibri" w:hAnsi="Calibri" w:cs="Calibri"/>
        </w:rPr>
        <w:t>3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266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</w:rPr>
        <w:t>S</w:t>
      </w:r>
      <w:r>
        <w:rPr>
          <w:rFonts w:ascii="Arial" w:eastAsia="Arial" w:hAnsi="Arial" w:cs="Arial"/>
          <w:spacing w:val="-2"/>
        </w:rPr>
        <w:t>e</w:t>
      </w:r>
      <w:r>
        <w:rPr>
          <w:rFonts w:ascii="Arial" w:eastAsia="Arial" w:hAnsi="Arial" w:cs="Arial"/>
          <w:spacing w:val="-5"/>
        </w:rPr>
        <w:t>r</w:t>
      </w:r>
      <w:r>
        <w:rPr>
          <w:rFonts w:ascii="Arial" w:eastAsia="Arial" w:hAnsi="Arial" w:cs="Arial"/>
          <w:spacing w:val="5"/>
        </w:rPr>
        <w:t>v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</w:rPr>
        <w:t>c</w:t>
      </w:r>
      <w:r>
        <w:rPr>
          <w:rFonts w:ascii="Arial" w:eastAsia="Arial" w:hAnsi="Arial" w:cs="Arial"/>
          <w:spacing w:val="-2"/>
        </w:rPr>
        <w:t>e</w:t>
      </w:r>
      <w:r>
        <w:rPr>
          <w:rFonts w:ascii="Arial" w:eastAsia="Arial" w:hAnsi="Arial" w:cs="Arial"/>
        </w:rPr>
        <w:t>s</w:t>
      </w:r>
      <w:r>
        <w:rPr>
          <w:rFonts w:ascii="Arial" w:eastAsia="Arial" w:hAnsi="Arial" w:cs="Arial"/>
          <w:spacing w:val="-40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</w:t>
      </w:r>
      <w:r>
        <w:rPr>
          <w:rFonts w:ascii="Calibri" w:eastAsia="Calibri" w:hAnsi="Calibri" w:cs="Calibri"/>
          <w:spacing w:val="5"/>
        </w:rPr>
        <w:t>.</w:t>
      </w:r>
      <w:r>
        <w:rPr>
          <w:rFonts w:ascii="Calibri" w:eastAsia="Calibri" w:hAnsi="Calibri" w:cs="Calibri"/>
        </w:rPr>
        <w:t>4</w:t>
      </w:r>
    </w:p>
    <w:p w:rsidR="0086245D" w:rsidRDefault="0086245D">
      <w:pPr>
        <w:spacing w:before="10" w:line="120" w:lineRule="exact"/>
        <w:rPr>
          <w:sz w:val="13"/>
          <w:szCs w:val="13"/>
        </w:rPr>
      </w:pPr>
    </w:p>
    <w:p w:rsidR="0086245D" w:rsidRDefault="004A0B21">
      <w:pPr>
        <w:ind w:left="463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  <w:i/>
        </w:rPr>
        <w:t>Pr</w:t>
      </w:r>
      <w:r>
        <w:rPr>
          <w:rFonts w:ascii="Arial" w:eastAsia="Arial" w:hAnsi="Arial" w:cs="Arial"/>
          <w:i/>
          <w:spacing w:val="-2"/>
        </w:rPr>
        <w:t>e</w:t>
      </w:r>
      <w:r>
        <w:rPr>
          <w:rFonts w:ascii="Arial" w:eastAsia="Arial" w:hAnsi="Arial" w:cs="Arial"/>
          <w:i/>
        </w:rPr>
        <w:t>v</w:t>
      </w:r>
      <w:r>
        <w:rPr>
          <w:rFonts w:ascii="Arial" w:eastAsia="Arial" w:hAnsi="Arial" w:cs="Arial"/>
          <w:i/>
          <w:spacing w:val="-2"/>
        </w:rPr>
        <w:t>en</w:t>
      </w:r>
      <w:r>
        <w:rPr>
          <w:rFonts w:ascii="Arial" w:eastAsia="Arial" w:hAnsi="Arial" w:cs="Arial"/>
          <w:i/>
          <w:spacing w:val="1"/>
        </w:rPr>
        <w:t>t</w:t>
      </w:r>
      <w:r>
        <w:rPr>
          <w:rFonts w:ascii="Arial" w:eastAsia="Arial" w:hAnsi="Arial" w:cs="Arial"/>
          <w:i/>
          <w:spacing w:val="-2"/>
        </w:rPr>
        <w:t>a</w:t>
      </w:r>
      <w:r>
        <w:rPr>
          <w:rFonts w:ascii="Arial" w:eastAsia="Arial" w:hAnsi="Arial" w:cs="Arial"/>
          <w:i/>
          <w:spacing w:val="1"/>
        </w:rPr>
        <w:t>t</w:t>
      </w:r>
      <w:r>
        <w:rPr>
          <w:rFonts w:ascii="Arial" w:eastAsia="Arial" w:hAnsi="Arial" w:cs="Arial"/>
          <w:i/>
          <w:spacing w:val="-2"/>
        </w:rPr>
        <w:t>i</w:t>
      </w:r>
      <w:r>
        <w:rPr>
          <w:rFonts w:ascii="Arial" w:eastAsia="Arial" w:hAnsi="Arial" w:cs="Arial"/>
          <w:i/>
        </w:rPr>
        <w:t>ve</w:t>
      </w:r>
      <w:r>
        <w:rPr>
          <w:rFonts w:ascii="Arial" w:eastAsia="Arial" w:hAnsi="Arial" w:cs="Arial"/>
          <w:i/>
          <w:spacing w:val="1"/>
        </w:rPr>
        <w:t xml:space="preserve"> </w:t>
      </w:r>
      <w:r>
        <w:rPr>
          <w:rFonts w:ascii="Arial" w:eastAsia="Arial" w:hAnsi="Arial" w:cs="Arial"/>
          <w:i/>
        </w:rPr>
        <w:t>M</w:t>
      </w:r>
      <w:r>
        <w:rPr>
          <w:rFonts w:ascii="Arial" w:eastAsia="Arial" w:hAnsi="Arial" w:cs="Arial"/>
          <w:i/>
          <w:spacing w:val="-2"/>
        </w:rPr>
        <w:t>ain</w:t>
      </w:r>
      <w:r>
        <w:rPr>
          <w:rFonts w:ascii="Arial" w:eastAsia="Arial" w:hAnsi="Arial" w:cs="Arial"/>
          <w:i/>
          <w:spacing w:val="1"/>
          <w:w w:val="101"/>
        </w:rPr>
        <w:t>t</w:t>
      </w:r>
      <w:r>
        <w:rPr>
          <w:rFonts w:ascii="Arial" w:eastAsia="Arial" w:hAnsi="Arial" w:cs="Arial"/>
          <w:i/>
          <w:spacing w:val="-2"/>
        </w:rPr>
        <w:t>enan</w:t>
      </w:r>
      <w:r>
        <w:rPr>
          <w:rFonts w:ascii="Arial" w:eastAsia="Arial" w:hAnsi="Arial" w:cs="Arial"/>
          <w:i/>
        </w:rPr>
        <w:t>ce</w:t>
      </w:r>
      <w:r>
        <w:rPr>
          <w:rFonts w:ascii="Arial" w:eastAsia="Arial" w:hAnsi="Arial" w:cs="Arial"/>
          <w:i/>
          <w:spacing w:val="-38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</w:t>
      </w:r>
      <w:r>
        <w:rPr>
          <w:rFonts w:ascii="Calibri" w:eastAsia="Calibri" w:hAnsi="Calibri" w:cs="Calibri"/>
          <w:spacing w:val="6"/>
        </w:rPr>
        <w:t>.</w:t>
      </w:r>
      <w:r>
        <w:rPr>
          <w:rFonts w:ascii="Calibri" w:eastAsia="Calibri" w:hAnsi="Calibri" w:cs="Calibri"/>
        </w:rPr>
        <w:t>4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463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  <w:i/>
          <w:spacing w:val="-3"/>
        </w:rPr>
        <w:t>I</w:t>
      </w:r>
      <w:r>
        <w:rPr>
          <w:rFonts w:ascii="Arial" w:eastAsia="Arial" w:hAnsi="Arial" w:cs="Arial"/>
          <w:i/>
          <w:spacing w:val="-2"/>
        </w:rPr>
        <w:t>n</w:t>
      </w:r>
      <w:r>
        <w:rPr>
          <w:rFonts w:ascii="Arial" w:eastAsia="Arial" w:hAnsi="Arial" w:cs="Arial"/>
          <w:i/>
        </w:rPr>
        <w:t>s</w:t>
      </w:r>
      <w:r>
        <w:rPr>
          <w:rFonts w:ascii="Arial" w:eastAsia="Arial" w:hAnsi="Arial" w:cs="Arial"/>
          <w:i/>
          <w:spacing w:val="1"/>
        </w:rPr>
        <w:t>t</w:t>
      </w:r>
      <w:r>
        <w:rPr>
          <w:rFonts w:ascii="Arial" w:eastAsia="Arial" w:hAnsi="Arial" w:cs="Arial"/>
          <w:i/>
          <w:spacing w:val="-2"/>
        </w:rPr>
        <w:t>alla</w:t>
      </w:r>
      <w:r>
        <w:rPr>
          <w:rFonts w:ascii="Arial" w:eastAsia="Arial" w:hAnsi="Arial" w:cs="Arial"/>
          <w:i/>
          <w:spacing w:val="1"/>
        </w:rPr>
        <w:t>t</w:t>
      </w:r>
      <w:r>
        <w:rPr>
          <w:rFonts w:ascii="Arial" w:eastAsia="Arial" w:hAnsi="Arial" w:cs="Arial"/>
          <w:i/>
          <w:spacing w:val="-2"/>
        </w:rPr>
        <w:t>io</w:t>
      </w:r>
      <w:r>
        <w:rPr>
          <w:rFonts w:ascii="Arial" w:eastAsia="Arial" w:hAnsi="Arial" w:cs="Arial"/>
          <w:i/>
        </w:rPr>
        <w:t>n</w:t>
      </w:r>
      <w:r>
        <w:rPr>
          <w:rFonts w:ascii="Arial" w:eastAsia="Arial" w:hAnsi="Arial" w:cs="Arial"/>
          <w:i/>
          <w:spacing w:val="1"/>
        </w:rPr>
        <w:t xml:space="preserve"> </w:t>
      </w:r>
      <w:r>
        <w:rPr>
          <w:rFonts w:ascii="Arial" w:eastAsia="Arial" w:hAnsi="Arial" w:cs="Arial"/>
          <w:i/>
          <w:spacing w:val="-2"/>
        </w:rPr>
        <w:t>an</w:t>
      </w:r>
      <w:r>
        <w:rPr>
          <w:rFonts w:ascii="Arial" w:eastAsia="Arial" w:hAnsi="Arial" w:cs="Arial"/>
          <w:i/>
        </w:rPr>
        <w:t xml:space="preserve">d </w:t>
      </w:r>
      <w:r>
        <w:rPr>
          <w:rFonts w:ascii="Arial" w:eastAsia="Arial" w:hAnsi="Arial" w:cs="Arial"/>
          <w:i/>
          <w:spacing w:val="-2"/>
        </w:rPr>
        <w:t>Co</w:t>
      </w:r>
      <w:r>
        <w:rPr>
          <w:rFonts w:ascii="Arial" w:eastAsia="Arial" w:hAnsi="Arial" w:cs="Arial"/>
          <w:i/>
        </w:rPr>
        <w:t>mm</w:t>
      </w:r>
      <w:r>
        <w:rPr>
          <w:rFonts w:ascii="Arial" w:eastAsia="Arial" w:hAnsi="Arial" w:cs="Arial"/>
          <w:i/>
          <w:spacing w:val="-1"/>
        </w:rPr>
        <w:t>i</w:t>
      </w:r>
      <w:r>
        <w:rPr>
          <w:rFonts w:ascii="Arial" w:eastAsia="Arial" w:hAnsi="Arial" w:cs="Arial"/>
          <w:i/>
        </w:rPr>
        <w:t>ss</w:t>
      </w:r>
      <w:r>
        <w:rPr>
          <w:rFonts w:ascii="Arial" w:eastAsia="Arial" w:hAnsi="Arial" w:cs="Arial"/>
          <w:i/>
          <w:spacing w:val="-2"/>
        </w:rPr>
        <w:t>ioni</w:t>
      </w:r>
      <w:r>
        <w:rPr>
          <w:rFonts w:ascii="Arial" w:eastAsia="Arial" w:hAnsi="Arial" w:cs="Arial"/>
          <w:i/>
          <w:spacing w:val="3"/>
        </w:rPr>
        <w:t>n</w:t>
      </w:r>
      <w:r>
        <w:rPr>
          <w:rFonts w:ascii="Arial" w:eastAsia="Arial" w:hAnsi="Arial" w:cs="Arial"/>
          <w:i/>
        </w:rPr>
        <w:t>g</w:t>
      </w:r>
      <w:r>
        <w:rPr>
          <w:rFonts w:ascii="Arial" w:eastAsia="Arial" w:hAnsi="Arial" w:cs="Arial"/>
          <w:i/>
          <w:spacing w:val="-13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</w:t>
      </w:r>
      <w:r>
        <w:rPr>
          <w:rFonts w:ascii="Calibri" w:eastAsia="Calibri" w:hAnsi="Calibri" w:cs="Calibri"/>
          <w:spacing w:val="6"/>
        </w:rPr>
        <w:t>.</w:t>
      </w:r>
      <w:r>
        <w:rPr>
          <w:rFonts w:ascii="Calibri" w:eastAsia="Calibri" w:hAnsi="Calibri" w:cs="Calibri"/>
        </w:rPr>
        <w:t>4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266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</w:rPr>
        <w:t>Pr</w:t>
      </w:r>
      <w:r>
        <w:rPr>
          <w:rFonts w:ascii="Arial" w:eastAsia="Arial" w:hAnsi="Arial" w:cs="Arial"/>
          <w:spacing w:val="-2"/>
        </w:rPr>
        <w:t>odu</w:t>
      </w:r>
      <w:r>
        <w:rPr>
          <w:rFonts w:ascii="Arial" w:eastAsia="Arial" w:hAnsi="Arial" w:cs="Arial"/>
        </w:rPr>
        <w:t>c</w:t>
      </w:r>
      <w:r>
        <w:rPr>
          <w:rFonts w:ascii="Arial" w:eastAsia="Arial" w:hAnsi="Arial" w:cs="Arial"/>
          <w:spacing w:val="1"/>
        </w:rPr>
        <w:t>t</w:t>
      </w:r>
      <w:r>
        <w:rPr>
          <w:rFonts w:ascii="Arial" w:eastAsia="Arial" w:hAnsi="Arial" w:cs="Arial"/>
          <w:spacing w:val="-4"/>
        </w:rPr>
        <w:t>s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</w:t>
      </w:r>
      <w:r>
        <w:rPr>
          <w:rFonts w:ascii="Calibri" w:eastAsia="Calibri" w:hAnsi="Calibri" w:cs="Calibri"/>
          <w:spacing w:val="5"/>
        </w:rPr>
        <w:t>.</w:t>
      </w:r>
      <w:r>
        <w:rPr>
          <w:rFonts w:ascii="Calibri" w:eastAsia="Calibri" w:hAnsi="Calibri" w:cs="Calibri"/>
        </w:rPr>
        <w:t>5</w:t>
      </w:r>
    </w:p>
    <w:p w:rsidR="0086245D" w:rsidRDefault="0086245D">
      <w:pPr>
        <w:spacing w:before="6" w:line="120" w:lineRule="exact"/>
        <w:rPr>
          <w:sz w:val="13"/>
          <w:szCs w:val="13"/>
        </w:rPr>
      </w:pPr>
    </w:p>
    <w:p w:rsidR="0086245D" w:rsidRDefault="004A0B21">
      <w:pPr>
        <w:ind w:left="463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  <w:i/>
        </w:rPr>
        <w:t>A</w:t>
      </w:r>
      <w:r>
        <w:rPr>
          <w:rFonts w:ascii="Arial" w:eastAsia="Arial" w:hAnsi="Arial" w:cs="Arial"/>
          <w:i/>
          <w:spacing w:val="-2"/>
        </w:rPr>
        <w:t>i</w:t>
      </w:r>
      <w:r>
        <w:rPr>
          <w:rFonts w:ascii="Arial" w:eastAsia="Arial" w:hAnsi="Arial" w:cs="Arial"/>
          <w:i/>
        </w:rPr>
        <w:t>r-</w:t>
      </w:r>
      <w:r>
        <w:rPr>
          <w:rFonts w:ascii="Arial" w:eastAsia="Arial" w:hAnsi="Arial" w:cs="Arial"/>
          <w:i/>
          <w:spacing w:val="-2"/>
        </w:rPr>
        <w:t>Condi</w:t>
      </w:r>
      <w:r>
        <w:rPr>
          <w:rFonts w:ascii="Arial" w:eastAsia="Arial" w:hAnsi="Arial" w:cs="Arial"/>
          <w:i/>
          <w:spacing w:val="1"/>
        </w:rPr>
        <w:t>t</w:t>
      </w:r>
      <w:r>
        <w:rPr>
          <w:rFonts w:ascii="Arial" w:eastAsia="Arial" w:hAnsi="Arial" w:cs="Arial"/>
          <w:i/>
          <w:spacing w:val="-2"/>
        </w:rPr>
        <w:t>ionin</w:t>
      </w:r>
      <w:r>
        <w:rPr>
          <w:rFonts w:ascii="Arial" w:eastAsia="Arial" w:hAnsi="Arial" w:cs="Arial"/>
          <w:i/>
        </w:rPr>
        <w:t>g</w:t>
      </w:r>
      <w:r>
        <w:rPr>
          <w:rFonts w:ascii="Arial" w:eastAsia="Arial" w:hAnsi="Arial" w:cs="Arial"/>
          <w:i/>
          <w:spacing w:val="1"/>
        </w:rPr>
        <w:t xml:space="preserve"> </w:t>
      </w:r>
      <w:r>
        <w:rPr>
          <w:rFonts w:ascii="Arial" w:eastAsia="Arial" w:hAnsi="Arial" w:cs="Arial"/>
          <w:i/>
        </w:rPr>
        <w:t>Sys</w:t>
      </w:r>
      <w:r>
        <w:rPr>
          <w:rFonts w:ascii="Arial" w:eastAsia="Arial" w:hAnsi="Arial" w:cs="Arial"/>
          <w:i/>
          <w:spacing w:val="1"/>
        </w:rPr>
        <w:t>t</w:t>
      </w:r>
      <w:r>
        <w:rPr>
          <w:rFonts w:ascii="Arial" w:eastAsia="Arial" w:hAnsi="Arial" w:cs="Arial"/>
          <w:i/>
          <w:spacing w:val="-2"/>
        </w:rPr>
        <w:t>e</w:t>
      </w:r>
      <w:r>
        <w:rPr>
          <w:rFonts w:ascii="Arial" w:eastAsia="Arial" w:hAnsi="Arial" w:cs="Arial"/>
          <w:i/>
        </w:rPr>
        <w:t>ms</w:t>
      </w:r>
      <w:r>
        <w:rPr>
          <w:rFonts w:ascii="Arial" w:eastAsia="Arial" w:hAnsi="Arial" w:cs="Arial"/>
          <w:i/>
          <w:spacing w:val="-21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</w:t>
      </w:r>
      <w:r>
        <w:rPr>
          <w:rFonts w:ascii="Calibri" w:eastAsia="Calibri" w:hAnsi="Calibri" w:cs="Calibri"/>
          <w:spacing w:val="5"/>
        </w:rPr>
        <w:t>.</w:t>
      </w:r>
      <w:r>
        <w:rPr>
          <w:rFonts w:ascii="Calibri" w:eastAsia="Calibri" w:hAnsi="Calibri" w:cs="Calibri"/>
        </w:rPr>
        <w:t>5</w:t>
      </w:r>
    </w:p>
    <w:p w:rsidR="0086245D" w:rsidRDefault="0086245D">
      <w:pPr>
        <w:spacing w:before="10" w:line="120" w:lineRule="exact"/>
        <w:rPr>
          <w:sz w:val="13"/>
          <w:szCs w:val="13"/>
        </w:rPr>
      </w:pPr>
    </w:p>
    <w:p w:rsidR="0086245D" w:rsidRDefault="004A0B21">
      <w:pPr>
        <w:ind w:left="463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  <w:i/>
        </w:rPr>
        <w:t>P</w:t>
      </w:r>
      <w:r>
        <w:rPr>
          <w:rFonts w:ascii="Arial" w:eastAsia="Arial" w:hAnsi="Arial" w:cs="Arial"/>
          <w:i/>
          <w:spacing w:val="-2"/>
        </w:rPr>
        <w:t>a</w:t>
      </w:r>
      <w:r>
        <w:rPr>
          <w:rFonts w:ascii="Arial" w:eastAsia="Arial" w:hAnsi="Arial" w:cs="Arial"/>
          <w:i/>
        </w:rPr>
        <w:t>r</w:t>
      </w:r>
      <w:r>
        <w:rPr>
          <w:rFonts w:ascii="Arial" w:eastAsia="Arial" w:hAnsi="Arial" w:cs="Arial"/>
          <w:i/>
          <w:spacing w:val="1"/>
        </w:rPr>
        <w:t>t</w:t>
      </w:r>
      <w:r>
        <w:rPr>
          <w:rFonts w:ascii="Arial" w:eastAsia="Arial" w:hAnsi="Arial" w:cs="Arial"/>
          <w:i/>
        </w:rPr>
        <w:t>s</w:t>
      </w:r>
      <w:r>
        <w:rPr>
          <w:rFonts w:ascii="Arial" w:eastAsia="Arial" w:hAnsi="Arial" w:cs="Arial"/>
          <w:i/>
          <w:spacing w:val="2"/>
        </w:rPr>
        <w:t xml:space="preserve"> </w:t>
      </w:r>
      <w:r>
        <w:rPr>
          <w:rFonts w:ascii="Arial" w:eastAsia="Arial" w:hAnsi="Arial" w:cs="Arial"/>
          <w:i/>
          <w:spacing w:val="-2"/>
        </w:rPr>
        <w:t>an</w:t>
      </w:r>
      <w:r>
        <w:rPr>
          <w:rFonts w:ascii="Arial" w:eastAsia="Arial" w:hAnsi="Arial" w:cs="Arial"/>
          <w:i/>
        </w:rPr>
        <w:t>d S</w:t>
      </w:r>
      <w:r>
        <w:rPr>
          <w:rFonts w:ascii="Arial" w:eastAsia="Arial" w:hAnsi="Arial" w:cs="Arial"/>
          <w:i/>
          <w:spacing w:val="-2"/>
        </w:rPr>
        <w:t>upplie</w:t>
      </w:r>
      <w:r>
        <w:rPr>
          <w:rFonts w:ascii="Arial" w:eastAsia="Arial" w:hAnsi="Arial" w:cs="Arial"/>
          <w:i/>
        </w:rPr>
        <w:t>s</w:t>
      </w:r>
      <w:r>
        <w:rPr>
          <w:rFonts w:ascii="Arial" w:eastAsia="Arial" w:hAnsi="Arial" w:cs="Arial"/>
          <w:i/>
          <w:spacing w:val="-35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7"/>
        </w:rPr>
        <w:t>.</w:t>
      </w:r>
      <w:r>
        <w:rPr>
          <w:rFonts w:ascii="Calibri" w:eastAsia="Calibri" w:hAnsi="Calibri" w:cs="Calibri"/>
        </w:rPr>
        <w:t>5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100"/>
        <w:rPr>
          <w:rFonts w:ascii="Calibri" w:eastAsia="Calibri" w:hAnsi="Calibri" w:cs="Calibri"/>
        </w:rPr>
      </w:pPr>
      <w:r>
        <w:rPr>
          <w:rFonts w:ascii="Arial" w:eastAsia="Arial" w:hAnsi="Arial" w:cs="Arial"/>
          <w:b/>
          <w:spacing w:val="6"/>
        </w:rPr>
        <w:t>T</w:t>
      </w:r>
      <w:r>
        <w:rPr>
          <w:rFonts w:ascii="Arial" w:eastAsia="Arial" w:hAnsi="Arial" w:cs="Arial"/>
          <w:b/>
          <w:spacing w:val="-2"/>
        </w:rPr>
        <w:t>e</w:t>
      </w:r>
      <w:r>
        <w:rPr>
          <w:rFonts w:ascii="Arial" w:eastAsia="Arial" w:hAnsi="Arial" w:cs="Arial"/>
          <w:b/>
          <w:spacing w:val="-6"/>
        </w:rPr>
        <w:t>c</w:t>
      </w:r>
      <w:r>
        <w:rPr>
          <w:rFonts w:ascii="Arial" w:eastAsia="Arial" w:hAnsi="Arial" w:cs="Arial"/>
          <w:b/>
          <w:spacing w:val="1"/>
        </w:rPr>
        <w:t>h</w:t>
      </w:r>
      <w:r>
        <w:rPr>
          <w:rFonts w:ascii="Arial" w:eastAsia="Arial" w:hAnsi="Arial" w:cs="Arial"/>
          <w:b/>
          <w:spacing w:val="-3"/>
        </w:rPr>
        <w:t>n</w:t>
      </w:r>
      <w:r>
        <w:rPr>
          <w:rFonts w:ascii="Arial" w:eastAsia="Arial" w:hAnsi="Arial" w:cs="Arial"/>
          <w:b/>
          <w:spacing w:val="1"/>
        </w:rPr>
        <w:t>i</w:t>
      </w:r>
      <w:r>
        <w:rPr>
          <w:rFonts w:ascii="Arial" w:eastAsia="Arial" w:hAnsi="Arial" w:cs="Arial"/>
          <w:b/>
          <w:spacing w:val="-2"/>
        </w:rPr>
        <w:t>c</w:t>
      </w:r>
      <w:r>
        <w:rPr>
          <w:rFonts w:ascii="Arial" w:eastAsia="Arial" w:hAnsi="Arial" w:cs="Arial"/>
          <w:b/>
          <w:spacing w:val="1"/>
        </w:rPr>
        <w:t>i</w:t>
      </w:r>
      <w:r>
        <w:rPr>
          <w:rFonts w:ascii="Arial" w:eastAsia="Arial" w:hAnsi="Arial" w:cs="Arial"/>
          <w:b/>
          <w:spacing w:val="-2"/>
        </w:rPr>
        <w:t>a</w:t>
      </w:r>
      <w:r>
        <w:rPr>
          <w:rFonts w:ascii="Arial" w:eastAsia="Arial" w:hAnsi="Arial" w:cs="Arial"/>
          <w:b/>
        </w:rPr>
        <w:t>n</w:t>
      </w:r>
      <w:r>
        <w:rPr>
          <w:rFonts w:ascii="Arial" w:eastAsia="Arial" w:hAnsi="Arial" w:cs="Arial"/>
          <w:b/>
          <w:spacing w:val="1"/>
        </w:rPr>
        <w:t xml:space="preserve"> </w:t>
      </w:r>
      <w:r>
        <w:rPr>
          <w:rFonts w:ascii="Arial" w:eastAsia="Arial" w:hAnsi="Arial" w:cs="Arial"/>
          <w:b/>
        </w:rPr>
        <w:t>&amp;</w:t>
      </w:r>
      <w:r>
        <w:rPr>
          <w:rFonts w:ascii="Arial" w:eastAsia="Arial" w:hAnsi="Arial" w:cs="Arial"/>
          <w:b/>
          <w:spacing w:val="-4"/>
        </w:rPr>
        <w:t xml:space="preserve"> </w:t>
      </w:r>
      <w:r>
        <w:rPr>
          <w:rFonts w:ascii="Arial" w:eastAsia="Arial" w:hAnsi="Arial" w:cs="Arial"/>
          <w:b/>
          <w:spacing w:val="1"/>
        </w:rPr>
        <w:t>I</w:t>
      </w:r>
      <w:r>
        <w:rPr>
          <w:rFonts w:ascii="Arial" w:eastAsia="Arial" w:hAnsi="Arial" w:cs="Arial"/>
          <w:b/>
          <w:spacing w:val="-3"/>
        </w:rPr>
        <w:t>n</w:t>
      </w:r>
      <w:r>
        <w:rPr>
          <w:rFonts w:ascii="Arial" w:eastAsia="Arial" w:hAnsi="Arial" w:cs="Arial"/>
          <w:b/>
          <w:spacing w:val="1"/>
        </w:rPr>
        <w:t>du</w:t>
      </w:r>
      <w:r>
        <w:rPr>
          <w:rFonts w:ascii="Arial" w:eastAsia="Arial" w:hAnsi="Arial" w:cs="Arial"/>
          <w:b/>
          <w:spacing w:val="-2"/>
        </w:rPr>
        <w:t>s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-2"/>
        </w:rPr>
        <w:t>r</w:t>
      </w:r>
      <w:r>
        <w:rPr>
          <w:rFonts w:ascii="Arial" w:eastAsia="Arial" w:hAnsi="Arial" w:cs="Arial"/>
          <w:b/>
        </w:rPr>
        <w:t>y</w:t>
      </w:r>
      <w:r>
        <w:rPr>
          <w:rFonts w:ascii="Arial" w:eastAsia="Arial" w:hAnsi="Arial" w:cs="Arial"/>
          <w:b/>
          <w:spacing w:val="1"/>
        </w:rPr>
        <w:t xml:space="preserve"> </w:t>
      </w:r>
      <w:r>
        <w:rPr>
          <w:rFonts w:ascii="Arial" w:eastAsia="Arial" w:hAnsi="Arial" w:cs="Arial"/>
          <w:b/>
          <w:spacing w:val="-6"/>
        </w:rPr>
        <w:t>C</w:t>
      </w:r>
      <w:r>
        <w:rPr>
          <w:rFonts w:ascii="Arial" w:eastAsia="Arial" w:hAnsi="Arial" w:cs="Arial"/>
          <w:b/>
          <w:spacing w:val="1"/>
        </w:rPr>
        <w:t>o</w:t>
      </w:r>
      <w:r>
        <w:rPr>
          <w:rFonts w:ascii="Arial" w:eastAsia="Arial" w:hAnsi="Arial" w:cs="Arial"/>
          <w:b/>
          <w:spacing w:val="-2"/>
        </w:rPr>
        <w:t>m</w:t>
      </w:r>
      <w:r>
        <w:rPr>
          <w:rFonts w:ascii="Arial" w:eastAsia="Arial" w:hAnsi="Arial" w:cs="Arial"/>
          <w:b/>
          <w:spacing w:val="-3"/>
        </w:rPr>
        <w:t>p</w:t>
      </w:r>
      <w:r>
        <w:rPr>
          <w:rFonts w:ascii="Arial" w:eastAsia="Arial" w:hAnsi="Arial" w:cs="Arial"/>
          <w:b/>
          <w:spacing w:val="1"/>
          <w:w w:val="101"/>
        </w:rPr>
        <w:t>li</w:t>
      </w:r>
      <w:r>
        <w:rPr>
          <w:rFonts w:ascii="Arial" w:eastAsia="Arial" w:hAnsi="Arial" w:cs="Arial"/>
          <w:b/>
          <w:spacing w:val="-2"/>
        </w:rPr>
        <w:t>a</w:t>
      </w:r>
      <w:r>
        <w:rPr>
          <w:rFonts w:ascii="Arial" w:eastAsia="Arial" w:hAnsi="Arial" w:cs="Arial"/>
          <w:b/>
          <w:spacing w:val="1"/>
        </w:rPr>
        <w:t>n</w:t>
      </w:r>
      <w:r>
        <w:rPr>
          <w:rFonts w:ascii="Arial" w:eastAsia="Arial" w:hAnsi="Arial" w:cs="Arial"/>
          <w:b/>
          <w:spacing w:val="-2"/>
        </w:rPr>
        <w:t>c</w:t>
      </w:r>
      <w:r>
        <w:rPr>
          <w:rFonts w:ascii="Arial" w:eastAsia="Arial" w:hAnsi="Arial" w:cs="Arial"/>
          <w:b/>
        </w:rPr>
        <w:t>y</w:t>
      </w:r>
      <w:r>
        <w:rPr>
          <w:rFonts w:ascii="Arial" w:eastAsia="Arial" w:hAnsi="Arial" w:cs="Arial"/>
          <w:b/>
          <w:spacing w:val="-26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</w:t>
      </w:r>
      <w:r>
        <w:rPr>
          <w:rFonts w:ascii="Calibri" w:eastAsia="Calibri" w:hAnsi="Calibri" w:cs="Calibri"/>
          <w:spacing w:val="7"/>
        </w:rPr>
        <w:t>.</w:t>
      </w:r>
      <w:r>
        <w:rPr>
          <w:rFonts w:ascii="Calibri" w:eastAsia="Calibri" w:hAnsi="Calibri" w:cs="Calibri"/>
        </w:rPr>
        <w:t>5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266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</w:rPr>
        <w:t>A</w:t>
      </w:r>
      <w:r>
        <w:rPr>
          <w:rFonts w:ascii="Arial" w:eastAsia="Arial" w:hAnsi="Arial" w:cs="Arial"/>
          <w:spacing w:val="-2"/>
        </w:rPr>
        <w:t>u</w:t>
      </w:r>
      <w:r>
        <w:rPr>
          <w:rFonts w:ascii="Arial" w:eastAsia="Arial" w:hAnsi="Arial" w:cs="Arial"/>
          <w:spacing w:val="1"/>
        </w:rPr>
        <w:t>t</w:t>
      </w:r>
      <w:r>
        <w:rPr>
          <w:rFonts w:ascii="Arial" w:eastAsia="Arial" w:hAnsi="Arial" w:cs="Arial"/>
          <w:spacing w:val="-2"/>
        </w:rPr>
        <w:t>ho</w:t>
      </w:r>
      <w:r>
        <w:rPr>
          <w:rFonts w:ascii="Arial" w:eastAsia="Arial" w:hAnsi="Arial" w:cs="Arial"/>
        </w:rPr>
        <w:t>r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</w:rPr>
        <w:t>z</w:t>
      </w:r>
      <w:r>
        <w:rPr>
          <w:rFonts w:ascii="Arial" w:eastAsia="Arial" w:hAnsi="Arial" w:cs="Arial"/>
          <w:spacing w:val="-2"/>
        </w:rPr>
        <w:t>e</w:t>
      </w:r>
      <w:r>
        <w:rPr>
          <w:rFonts w:ascii="Arial" w:eastAsia="Arial" w:hAnsi="Arial" w:cs="Arial"/>
        </w:rPr>
        <w:t>d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  <w:spacing w:val="-2"/>
        </w:rPr>
        <w:t>ga</w:t>
      </w:r>
      <w:r>
        <w:rPr>
          <w:rFonts w:ascii="Arial" w:eastAsia="Arial" w:hAnsi="Arial" w:cs="Arial"/>
        </w:rPr>
        <w:t>s</w:t>
      </w:r>
      <w:r>
        <w:rPr>
          <w:rFonts w:ascii="Arial" w:eastAsia="Arial" w:hAnsi="Arial" w:cs="Arial"/>
          <w:spacing w:val="-3"/>
        </w:rPr>
        <w:t xml:space="preserve"> </w:t>
      </w:r>
      <w:r>
        <w:rPr>
          <w:rFonts w:ascii="Arial" w:eastAsia="Arial" w:hAnsi="Arial" w:cs="Arial"/>
          <w:spacing w:val="-2"/>
        </w:rPr>
        <w:t>p</w:t>
      </w:r>
      <w:r>
        <w:rPr>
          <w:rFonts w:ascii="Arial" w:eastAsia="Arial" w:hAnsi="Arial" w:cs="Arial"/>
        </w:rPr>
        <w:t>r</w:t>
      </w:r>
      <w:r>
        <w:rPr>
          <w:rFonts w:ascii="Arial" w:eastAsia="Arial" w:hAnsi="Arial" w:cs="Arial"/>
          <w:spacing w:val="-2"/>
        </w:rPr>
        <w:t>a</w:t>
      </w:r>
      <w:r>
        <w:rPr>
          <w:rFonts w:ascii="Arial" w:eastAsia="Arial" w:hAnsi="Arial" w:cs="Arial"/>
        </w:rPr>
        <w:t>c</w:t>
      </w:r>
      <w:r>
        <w:rPr>
          <w:rFonts w:ascii="Arial" w:eastAsia="Arial" w:hAnsi="Arial" w:cs="Arial"/>
          <w:spacing w:val="-3"/>
        </w:rPr>
        <w:t>t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3"/>
        </w:rPr>
        <w:t>t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2"/>
        </w:rPr>
        <w:t>one</w:t>
      </w:r>
      <w:r>
        <w:rPr>
          <w:rFonts w:ascii="Arial" w:eastAsia="Arial" w:hAnsi="Arial" w:cs="Arial"/>
        </w:rPr>
        <w:t>r</w:t>
      </w:r>
      <w:r>
        <w:rPr>
          <w:rFonts w:ascii="Arial" w:eastAsia="Arial" w:hAnsi="Arial" w:cs="Arial"/>
          <w:spacing w:val="-3"/>
        </w:rPr>
        <w:t>s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</w:t>
      </w:r>
      <w:r>
        <w:rPr>
          <w:rFonts w:ascii="Calibri" w:eastAsia="Calibri" w:hAnsi="Calibri" w:cs="Calibri"/>
          <w:spacing w:val="5"/>
        </w:rPr>
        <w:t>.</w:t>
      </w:r>
      <w:r>
        <w:rPr>
          <w:rFonts w:ascii="Calibri" w:eastAsia="Calibri" w:hAnsi="Calibri" w:cs="Calibri"/>
        </w:rPr>
        <w:t>5</w:t>
      </w:r>
    </w:p>
    <w:p w:rsidR="0086245D" w:rsidRDefault="0086245D">
      <w:pPr>
        <w:spacing w:line="140" w:lineRule="exact"/>
        <w:rPr>
          <w:sz w:val="14"/>
          <w:szCs w:val="14"/>
        </w:rPr>
      </w:pPr>
    </w:p>
    <w:p w:rsidR="0086245D" w:rsidRDefault="004A0B21">
      <w:pPr>
        <w:ind w:left="266" w:right="108"/>
        <w:jc w:val="center"/>
        <w:rPr>
          <w:rFonts w:ascii="Calibri" w:eastAsia="Calibri" w:hAnsi="Calibri" w:cs="Calibri"/>
        </w:rPr>
      </w:pPr>
      <w:r>
        <w:rPr>
          <w:rFonts w:ascii="Arial" w:eastAsia="Arial" w:hAnsi="Arial" w:cs="Arial"/>
        </w:rPr>
        <w:t>M</w:t>
      </w:r>
      <w:r>
        <w:rPr>
          <w:rFonts w:ascii="Arial" w:eastAsia="Arial" w:hAnsi="Arial" w:cs="Arial"/>
          <w:spacing w:val="-2"/>
        </w:rPr>
        <w:t>e</w:t>
      </w:r>
      <w:r>
        <w:rPr>
          <w:rFonts w:ascii="Arial" w:eastAsia="Arial" w:hAnsi="Arial" w:cs="Arial"/>
        </w:rPr>
        <w:t>rSE</w:t>
      </w:r>
      <w:r>
        <w:rPr>
          <w:rFonts w:ascii="Arial" w:eastAsia="Arial" w:hAnsi="Arial" w:cs="Arial"/>
          <w:spacing w:val="1"/>
        </w:rPr>
        <w:t>T</w:t>
      </w:r>
      <w:r>
        <w:rPr>
          <w:rFonts w:ascii="Arial" w:eastAsia="Arial" w:hAnsi="Arial" w:cs="Arial"/>
        </w:rPr>
        <w:t>A</w:t>
      </w:r>
      <w:r>
        <w:rPr>
          <w:rFonts w:ascii="Arial" w:eastAsia="Arial" w:hAnsi="Arial" w:cs="Arial"/>
          <w:spacing w:val="-3"/>
        </w:rPr>
        <w:t xml:space="preserve"> </w:t>
      </w:r>
      <w:r>
        <w:rPr>
          <w:rFonts w:ascii="Arial" w:eastAsia="Arial" w:hAnsi="Arial" w:cs="Arial"/>
          <w:spacing w:val="-2"/>
        </w:rPr>
        <w:t>a</w:t>
      </w:r>
      <w:r>
        <w:rPr>
          <w:rFonts w:ascii="Arial" w:eastAsia="Arial" w:hAnsi="Arial" w:cs="Arial"/>
        </w:rPr>
        <w:t>ccr</w:t>
      </w:r>
      <w:r>
        <w:rPr>
          <w:rFonts w:ascii="Arial" w:eastAsia="Arial" w:hAnsi="Arial" w:cs="Arial"/>
          <w:spacing w:val="-2"/>
        </w:rPr>
        <w:t>e</w:t>
      </w:r>
      <w:r>
        <w:rPr>
          <w:rFonts w:ascii="Arial" w:eastAsia="Arial" w:hAnsi="Arial" w:cs="Arial"/>
          <w:spacing w:val="-6"/>
        </w:rPr>
        <w:t>d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1"/>
        </w:rPr>
        <w:t>t</w:t>
      </w:r>
      <w:r>
        <w:rPr>
          <w:rFonts w:ascii="Arial" w:eastAsia="Arial" w:hAnsi="Arial" w:cs="Arial"/>
          <w:spacing w:val="-2"/>
        </w:rPr>
        <w:t>e</w:t>
      </w:r>
      <w:r>
        <w:rPr>
          <w:rFonts w:ascii="Arial" w:eastAsia="Arial" w:hAnsi="Arial" w:cs="Arial"/>
        </w:rPr>
        <w:t>d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  <w:spacing w:val="-2"/>
        </w:rPr>
        <w:t>quali</w:t>
      </w:r>
      <w:r>
        <w:rPr>
          <w:rFonts w:ascii="Arial" w:eastAsia="Arial" w:hAnsi="Arial" w:cs="Arial"/>
          <w:spacing w:val="1"/>
          <w:w w:val="101"/>
        </w:rPr>
        <w:t>f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</w:rPr>
        <w:t>c</w:t>
      </w:r>
      <w:r>
        <w:rPr>
          <w:rFonts w:ascii="Arial" w:eastAsia="Arial" w:hAnsi="Arial" w:cs="Arial"/>
          <w:spacing w:val="-6"/>
        </w:rPr>
        <w:t>a</w:t>
      </w:r>
      <w:r>
        <w:rPr>
          <w:rFonts w:ascii="Arial" w:eastAsia="Arial" w:hAnsi="Arial" w:cs="Arial"/>
          <w:spacing w:val="1"/>
          <w:w w:val="101"/>
        </w:rPr>
        <w:t>t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2"/>
        </w:rPr>
        <w:t>ons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</w:t>
      </w:r>
      <w:r>
        <w:rPr>
          <w:rFonts w:ascii="Calibri" w:eastAsia="Calibri" w:hAnsi="Calibri" w:cs="Calibri"/>
          <w:spacing w:val="6"/>
        </w:rPr>
        <w:t>.</w:t>
      </w:r>
      <w:r>
        <w:rPr>
          <w:rFonts w:ascii="Calibri" w:eastAsia="Calibri" w:hAnsi="Calibri" w:cs="Calibri"/>
        </w:rPr>
        <w:t>5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100"/>
        <w:rPr>
          <w:rFonts w:ascii="Calibri" w:eastAsia="Calibri" w:hAnsi="Calibri" w:cs="Calibri"/>
        </w:rPr>
      </w:pPr>
      <w:r>
        <w:rPr>
          <w:rFonts w:ascii="Arial" w:eastAsia="Arial" w:hAnsi="Arial" w:cs="Arial"/>
          <w:b/>
          <w:spacing w:val="-2"/>
        </w:rPr>
        <w:t>B</w:t>
      </w:r>
      <w:r>
        <w:rPr>
          <w:rFonts w:ascii="Arial" w:eastAsia="Arial" w:hAnsi="Arial" w:cs="Arial"/>
          <w:b/>
          <w:spacing w:val="1"/>
        </w:rPr>
        <w:t>u</w:t>
      </w:r>
      <w:r>
        <w:rPr>
          <w:rFonts w:ascii="Arial" w:eastAsia="Arial" w:hAnsi="Arial" w:cs="Arial"/>
          <w:b/>
          <w:spacing w:val="-2"/>
        </w:rPr>
        <w:t>s</w:t>
      </w:r>
      <w:r>
        <w:rPr>
          <w:rFonts w:ascii="Arial" w:eastAsia="Arial" w:hAnsi="Arial" w:cs="Arial"/>
          <w:b/>
          <w:spacing w:val="1"/>
        </w:rPr>
        <w:t>in</w:t>
      </w:r>
      <w:r>
        <w:rPr>
          <w:rFonts w:ascii="Arial" w:eastAsia="Arial" w:hAnsi="Arial" w:cs="Arial"/>
          <w:b/>
          <w:spacing w:val="-2"/>
        </w:rPr>
        <w:t>ess</w:t>
      </w:r>
      <w:r>
        <w:rPr>
          <w:rFonts w:ascii="Arial" w:eastAsia="Arial" w:hAnsi="Arial" w:cs="Arial"/>
          <w:b/>
        </w:rPr>
        <w:t xml:space="preserve">, </w:t>
      </w:r>
      <w:r>
        <w:rPr>
          <w:rFonts w:ascii="Arial" w:eastAsia="Arial" w:hAnsi="Arial" w:cs="Arial"/>
          <w:b/>
          <w:spacing w:val="-6"/>
        </w:rPr>
        <w:t>A</w:t>
      </w:r>
      <w:r>
        <w:rPr>
          <w:rFonts w:ascii="Arial" w:eastAsia="Arial" w:hAnsi="Arial" w:cs="Arial"/>
          <w:b/>
          <w:spacing w:val="1"/>
        </w:rPr>
        <w:t>d</w:t>
      </w:r>
      <w:r>
        <w:rPr>
          <w:rFonts w:ascii="Arial" w:eastAsia="Arial" w:hAnsi="Arial" w:cs="Arial"/>
          <w:b/>
          <w:spacing w:val="-2"/>
        </w:rPr>
        <w:t>m</w:t>
      </w:r>
      <w:r>
        <w:rPr>
          <w:rFonts w:ascii="Arial" w:eastAsia="Arial" w:hAnsi="Arial" w:cs="Arial"/>
          <w:b/>
          <w:spacing w:val="1"/>
        </w:rPr>
        <w:t>ini</w:t>
      </w:r>
      <w:r>
        <w:rPr>
          <w:rFonts w:ascii="Arial" w:eastAsia="Arial" w:hAnsi="Arial" w:cs="Arial"/>
          <w:b/>
          <w:spacing w:val="-2"/>
        </w:rPr>
        <w:t>s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-2"/>
        </w:rPr>
        <w:t>ra</w:t>
      </w:r>
      <w:r>
        <w:rPr>
          <w:rFonts w:ascii="Arial" w:eastAsia="Arial" w:hAnsi="Arial" w:cs="Arial"/>
          <w:b/>
          <w:spacing w:val="-5"/>
        </w:rPr>
        <w:t>t</w:t>
      </w:r>
      <w:r>
        <w:rPr>
          <w:rFonts w:ascii="Arial" w:eastAsia="Arial" w:hAnsi="Arial" w:cs="Arial"/>
          <w:b/>
          <w:spacing w:val="1"/>
        </w:rPr>
        <w:t>i</w:t>
      </w:r>
      <w:r>
        <w:rPr>
          <w:rFonts w:ascii="Arial" w:eastAsia="Arial" w:hAnsi="Arial" w:cs="Arial"/>
          <w:b/>
          <w:spacing w:val="-2"/>
        </w:rPr>
        <w:t>v</w:t>
      </w:r>
      <w:r>
        <w:rPr>
          <w:rFonts w:ascii="Arial" w:eastAsia="Arial" w:hAnsi="Arial" w:cs="Arial"/>
          <w:b/>
        </w:rPr>
        <w:t>e</w:t>
      </w:r>
      <w:r>
        <w:rPr>
          <w:rFonts w:ascii="Arial" w:eastAsia="Arial" w:hAnsi="Arial" w:cs="Arial"/>
          <w:b/>
          <w:spacing w:val="2"/>
        </w:rPr>
        <w:t xml:space="preserve"> </w:t>
      </w:r>
      <w:r>
        <w:rPr>
          <w:rFonts w:ascii="Arial" w:eastAsia="Arial" w:hAnsi="Arial" w:cs="Arial"/>
          <w:b/>
        </w:rPr>
        <w:t xml:space="preserve">&amp; </w:t>
      </w:r>
      <w:r>
        <w:rPr>
          <w:rFonts w:ascii="Arial" w:eastAsia="Arial" w:hAnsi="Arial" w:cs="Arial"/>
          <w:b/>
          <w:spacing w:val="-2"/>
        </w:rPr>
        <w:t>C</w:t>
      </w:r>
      <w:r>
        <w:rPr>
          <w:rFonts w:ascii="Arial" w:eastAsia="Arial" w:hAnsi="Arial" w:cs="Arial"/>
          <w:b/>
          <w:spacing w:val="-3"/>
        </w:rPr>
        <w:t>o</w:t>
      </w:r>
      <w:r>
        <w:rPr>
          <w:rFonts w:ascii="Arial" w:eastAsia="Arial" w:hAnsi="Arial" w:cs="Arial"/>
          <w:b/>
          <w:spacing w:val="1"/>
        </w:rPr>
        <w:t>n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-2"/>
        </w:rPr>
        <w:t>ac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-3"/>
        </w:rPr>
        <w:t xml:space="preserve"> </w:t>
      </w:r>
      <w:r>
        <w:rPr>
          <w:rFonts w:ascii="Arial" w:eastAsia="Arial" w:hAnsi="Arial" w:cs="Arial"/>
          <w:b/>
          <w:spacing w:val="1"/>
        </w:rPr>
        <w:t>In</w:t>
      </w:r>
      <w:r>
        <w:rPr>
          <w:rFonts w:ascii="Arial" w:eastAsia="Arial" w:hAnsi="Arial" w:cs="Arial"/>
          <w:b/>
          <w:spacing w:val="-5"/>
        </w:rPr>
        <w:t>f</w:t>
      </w:r>
      <w:r>
        <w:rPr>
          <w:rFonts w:ascii="Arial" w:eastAsia="Arial" w:hAnsi="Arial" w:cs="Arial"/>
          <w:b/>
          <w:spacing w:val="1"/>
        </w:rPr>
        <w:t>o</w:t>
      </w:r>
      <w:r>
        <w:rPr>
          <w:rFonts w:ascii="Arial" w:eastAsia="Arial" w:hAnsi="Arial" w:cs="Arial"/>
          <w:b/>
          <w:spacing w:val="-2"/>
        </w:rPr>
        <w:t>rma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-3"/>
        </w:rPr>
        <w:t>i</w:t>
      </w:r>
      <w:r>
        <w:rPr>
          <w:rFonts w:ascii="Arial" w:eastAsia="Arial" w:hAnsi="Arial" w:cs="Arial"/>
          <w:b/>
          <w:spacing w:val="1"/>
        </w:rPr>
        <w:t>o</w:t>
      </w:r>
      <w:r>
        <w:rPr>
          <w:rFonts w:ascii="Arial" w:eastAsia="Arial" w:hAnsi="Arial" w:cs="Arial"/>
          <w:b/>
        </w:rPr>
        <w:t>n</w:t>
      </w:r>
      <w:r>
        <w:rPr>
          <w:rFonts w:ascii="Arial" w:eastAsia="Arial" w:hAnsi="Arial" w:cs="Arial"/>
          <w:b/>
          <w:spacing w:val="-20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</w:t>
      </w:r>
      <w:r>
        <w:rPr>
          <w:rFonts w:ascii="Calibri" w:eastAsia="Calibri" w:hAnsi="Calibri" w:cs="Calibri"/>
          <w:spacing w:val="6"/>
        </w:rPr>
        <w:t>.</w:t>
      </w:r>
      <w:r>
        <w:rPr>
          <w:rFonts w:ascii="Calibri" w:eastAsia="Calibri" w:hAnsi="Calibri" w:cs="Calibri"/>
        </w:rPr>
        <w:t>6</w:t>
      </w:r>
    </w:p>
    <w:p w:rsidR="0086245D" w:rsidRDefault="0086245D">
      <w:pPr>
        <w:spacing w:before="5" w:line="120" w:lineRule="exact"/>
        <w:rPr>
          <w:sz w:val="13"/>
          <w:szCs w:val="13"/>
        </w:rPr>
      </w:pPr>
    </w:p>
    <w:p w:rsidR="0086245D" w:rsidRDefault="004A0B21">
      <w:pPr>
        <w:ind w:left="100"/>
        <w:rPr>
          <w:rFonts w:ascii="Calibri" w:eastAsia="Calibri" w:hAnsi="Calibri" w:cs="Calibri"/>
        </w:rPr>
        <w:sectPr w:rsidR="0086245D">
          <w:headerReference w:type="default" r:id="rId8"/>
          <w:footerReference w:type="default" r:id="rId9"/>
          <w:pgSz w:w="11920" w:h="16840"/>
          <w:pgMar w:top="1020" w:right="1300" w:bottom="280" w:left="1340" w:header="274" w:footer="955" w:gutter="0"/>
          <w:pgNumType w:start="1"/>
          <w:cols w:space="720"/>
        </w:sectPr>
      </w:pPr>
      <w:r>
        <w:rPr>
          <w:rFonts w:ascii="Arial" w:eastAsia="Arial" w:hAnsi="Arial" w:cs="Arial"/>
          <w:b/>
        </w:rPr>
        <w:t>P</w:t>
      </w:r>
      <w:r>
        <w:rPr>
          <w:rFonts w:ascii="Arial" w:eastAsia="Arial" w:hAnsi="Arial" w:cs="Arial"/>
          <w:b/>
          <w:spacing w:val="-2"/>
        </w:rPr>
        <w:t>as</w:t>
      </w:r>
      <w:r>
        <w:rPr>
          <w:rFonts w:ascii="Arial" w:eastAsia="Arial" w:hAnsi="Arial" w:cs="Arial"/>
          <w:b/>
        </w:rPr>
        <w:t>t</w:t>
      </w:r>
      <w:r>
        <w:rPr>
          <w:rFonts w:ascii="Arial" w:eastAsia="Arial" w:hAnsi="Arial" w:cs="Arial"/>
          <w:b/>
          <w:spacing w:val="2"/>
        </w:rPr>
        <w:t xml:space="preserve"> </w:t>
      </w:r>
      <w:r>
        <w:rPr>
          <w:rFonts w:ascii="Arial" w:eastAsia="Arial" w:hAnsi="Arial" w:cs="Arial"/>
          <w:b/>
        </w:rPr>
        <w:t>P</w:t>
      </w:r>
      <w:r>
        <w:rPr>
          <w:rFonts w:ascii="Arial" w:eastAsia="Arial" w:hAnsi="Arial" w:cs="Arial"/>
          <w:b/>
          <w:spacing w:val="-2"/>
        </w:rPr>
        <w:t>er</w:t>
      </w:r>
      <w:r>
        <w:rPr>
          <w:rFonts w:ascii="Arial" w:eastAsia="Arial" w:hAnsi="Arial" w:cs="Arial"/>
          <w:b/>
        </w:rPr>
        <w:t>f</w:t>
      </w:r>
      <w:r>
        <w:rPr>
          <w:rFonts w:ascii="Arial" w:eastAsia="Arial" w:hAnsi="Arial" w:cs="Arial"/>
          <w:b/>
          <w:spacing w:val="1"/>
        </w:rPr>
        <w:t>o</w:t>
      </w:r>
      <w:r>
        <w:rPr>
          <w:rFonts w:ascii="Arial" w:eastAsia="Arial" w:hAnsi="Arial" w:cs="Arial"/>
          <w:b/>
          <w:spacing w:val="-2"/>
        </w:rPr>
        <w:t>rma</w:t>
      </w:r>
      <w:r>
        <w:rPr>
          <w:rFonts w:ascii="Arial" w:eastAsia="Arial" w:hAnsi="Arial" w:cs="Arial"/>
          <w:b/>
          <w:spacing w:val="1"/>
        </w:rPr>
        <w:t>n</w:t>
      </w:r>
      <w:r>
        <w:rPr>
          <w:rFonts w:ascii="Arial" w:eastAsia="Arial" w:hAnsi="Arial" w:cs="Arial"/>
          <w:b/>
          <w:spacing w:val="-2"/>
        </w:rPr>
        <w:t>c</w:t>
      </w:r>
      <w:r>
        <w:rPr>
          <w:rFonts w:ascii="Arial" w:eastAsia="Arial" w:hAnsi="Arial" w:cs="Arial"/>
          <w:b/>
        </w:rPr>
        <w:t>e</w:t>
      </w:r>
      <w:r>
        <w:rPr>
          <w:rFonts w:ascii="Arial" w:eastAsia="Arial" w:hAnsi="Arial" w:cs="Arial"/>
          <w:b/>
          <w:spacing w:val="-32"/>
        </w:rPr>
        <w:t xml:space="preserve"> 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...............................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"/>
        </w:rPr>
        <w:t>.......</w:t>
      </w:r>
      <w:r>
        <w:rPr>
          <w:rFonts w:ascii="Calibri" w:eastAsia="Calibri" w:hAnsi="Calibri" w:cs="Calibri"/>
          <w:spacing w:val="7"/>
        </w:rPr>
        <w:t>.</w:t>
      </w:r>
      <w:r>
        <w:rPr>
          <w:rFonts w:ascii="Calibri" w:eastAsia="Calibri" w:hAnsi="Calibri" w:cs="Calibri"/>
        </w:rPr>
        <w:t>7</w:t>
      </w:r>
    </w:p>
    <w:p w:rsidR="0086245D" w:rsidRDefault="0086245D">
      <w:pPr>
        <w:spacing w:line="180" w:lineRule="exact"/>
        <w:rPr>
          <w:sz w:val="19"/>
          <w:szCs w:val="19"/>
        </w:rPr>
      </w:pPr>
    </w:p>
    <w:p w:rsidR="0086245D" w:rsidRDefault="0086245D">
      <w:pPr>
        <w:spacing w:line="200" w:lineRule="exact"/>
      </w:pPr>
    </w:p>
    <w:p w:rsidR="0086245D" w:rsidRDefault="004A0B21">
      <w:pPr>
        <w:spacing w:before="20"/>
        <w:ind w:left="420" w:right="4555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6"/>
          <w:sz w:val="32"/>
          <w:szCs w:val="32"/>
        </w:rPr>
        <w:t>E</w:t>
      </w:r>
      <w:r>
        <w:rPr>
          <w:rFonts w:ascii="Arial" w:eastAsia="Arial" w:hAnsi="Arial" w:cs="Arial"/>
          <w:sz w:val="26"/>
          <w:szCs w:val="26"/>
        </w:rPr>
        <w:t>X</w:t>
      </w:r>
      <w:r>
        <w:rPr>
          <w:rFonts w:ascii="Arial" w:eastAsia="Arial" w:hAnsi="Arial" w:cs="Arial"/>
          <w:spacing w:val="4"/>
          <w:sz w:val="26"/>
          <w:szCs w:val="26"/>
        </w:rPr>
        <w:t>E</w:t>
      </w:r>
      <w:r>
        <w:rPr>
          <w:rFonts w:ascii="Arial" w:eastAsia="Arial" w:hAnsi="Arial" w:cs="Arial"/>
          <w:spacing w:val="5"/>
          <w:sz w:val="26"/>
          <w:szCs w:val="26"/>
        </w:rPr>
        <w:t>CUT</w:t>
      </w:r>
      <w:r>
        <w:rPr>
          <w:rFonts w:ascii="Arial" w:eastAsia="Arial" w:hAnsi="Arial" w:cs="Arial"/>
          <w:spacing w:val="9"/>
          <w:sz w:val="26"/>
          <w:szCs w:val="26"/>
        </w:rPr>
        <w:t>I</w:t>
      </w:r>
      <w:r>
        <w:rPr>
          <w:rFonts w:ascii="Arial" w:eastAsia="Arial" w:hAnsi="Arial" w:cs="Arial"/>
          <w:spacing w:val="4"/>
          <w:sz w:val="26"/>
          <w:szCs w:val="26"/>
        </w:rPr>
        <w:t>V</w:t>
      </w:r>
      <w:r>
        <w:rPr>
          <w:rFonts w:ascii="Arial" w:eastAsia="Arial" w:hAnsi="Arial" w:cs="Arial"/>
          <w:sz w:val="26"/>
          <w:szCs w:val="26"/>
        </w:rPr>
        <w:t xml:space="preserve">E </w:t>
      </w:r>
      <w:r>
        <w:rPr>
          <w:rFonts w:ascii="Arial" w:eastAsia="Arial" w:hAnsi="Arial" w:cs="Arial"/>
          <w:spacing w:val="1"/>
          <w:sz w:val="32"/>
          <w:szCs w:val="32"/>
        </w:rPr>
        <w:t>M</w:t>
      </w:r>
      <w:r>
        <w:rPr>
          <w:rFonts w:ascii="Arial" w:eastAsia="Arial" w:hAnsi="Arial" w:cs="Arial"/>
          <w:spacing w:val="9"/>
          <w:sz w:val="26"/>
          <w:szCs w:val="26"/>
        </w:rPr>
        <w:t>E</w:t>
      </w:r>
      <w:r>
        <w:rPr>
          <w:rFonts w:ascii="Arial" w:eastAsia="Arial" w:hAnsi="Arial" w:cs="Arial"/>
          <w:spacing w:val="5"/>
          <w:sz w:val="26"/>
          <w:szCs w:val="26"/>
        </w:rPr>
        <w:t>M</w:t>
      </w:r>
      <w:r>
        <w:rPr>
          <w:rFonts w:ascii="Arial" w:eastAsia="Arial" w:hAnsi="Arial" w:cs="Arial"/>
          <w:spacing w:val="4"/>
          <w:sz w:val="26"/>
          <w:szCs w:val="26"/>
        </w:rPr>
        <w:t>BE</w:t>
      </w:r>
      <w:r>
        <w:rPr>
          <w:rFonts w:ascii="Arial" w:eastAsia="Arial" w:hAnsi="Arial" w:cs="Arial"/>
          <w:spacing w:val="5"/>
          <w:sz w:val="26"/>
          <w:szCs w:val="26"/>
        </w:rPr>
        <w:t>R</w:t>
      </w:r>
      <w:r>
        <w:rPr>
          <w:rFonts w:ascii="Arial" w:eastAsia="Arial" w:hAnsi="Arial" w:cs="Arial"/>
          <w:sz w:val="26"/>
          <w:szCs w:val="26"/>
        </w:rPr>
        <w:t xml:space="preserve">S </w:t>
      </w:r>
      <w:r>
        <w:rPr>
          <w:rFonts w:ascii="Arial" w:eastAsia="Arial" w:hAnsi="Arial" w:cs="Arial"/>
          <w:spacing w:val="6"/>
          <w:sz w:val="32"/>
          <w:szCs w:val="32"/>
        </w:rPr>
        <w:t>E</w:t>
      </w:r>
      <w:r>
        <w:rPr>
          <w:rFonts w:ascii="Arial" w:eastAsia="Arial" w:hAnsi="Arial" w:cs="Arial"/>
          <w:spacing w:val="5"/>
          <w:sz w:val="26"/>
          <w:szCs w:val="26"/>
        </w:rPr>
        <w:t>D</w:t>
      </w:r>
      <w:r>
        <w:rPr>
          <w:rFonts w:ascii="Arial" w:eastAsia="Arial" w:hAnsi="Arial" w:cs="Arial"/>
          <w:spacing w:val="4"/>
          <w:sz w:val="26"/>
          <w:szCs w:val="26"/>
        </w:rPr>
        <w:t>I</w:t>
      </w:r>
      <w:r>
        <w:rPr>
          <w:rFonts w:ascii="Arial" w:eastAsia="Arial" w:hAnsi="Arial" w:cs="Arial"/>
          <w:spacing w:val="5"/>
          <w:sz w:val="26"/>
          <w:szCs w:val="26"/>
        </w:rPr>
        <w:t>T</w:t>
      </w:r>
      <w:r>
        <w:rPr>
          <w:rFonts w:ascii="Arial" w:eastAsia="Arial" w:hAnsi="Arial" w:cs="Arial"/>
          <w:spacing w:val="9"/>
          <w:sz w:val="26"/>
          <w:szCs w:val="26"/>
        </w:rPr>
        <w:t>O</w:t>
      </w:r>
      <w:r>
        <w:rPr>
          <w:rFonts w:ascii="Arial" w:eastAsia="Arial" w:hAnsi="Arial" w:cs="Arial"/>
          <w:spacing w:val="5"/>
          <w:sz w:val="26"/>
          <w:szCs w:val="26"/>
        </w:rPr>
        <w:t>R</w:t>
      </w:r>
      <w:r>
        <w:rPr>
          <w:rFonts w:ascii="Arial" w:eastAsia="Arial" w:hAnsi="Arial" w:cs="Arial"/>
          <w:spacing w:val="4"/>
          <w:sz w:val="26"/>
          <w:szCs w:val="26"/>
        </w:rPr>
        <w:t>IA</w:t>
      </w:r>
      <w:r>
        <w:rPr>
          <w:rFonts w:ascii="Arial" w:eastAsia="Arial" w:hAnsi="Arial" w:cs="Arial"/>
          <w:sz w:val="26"/>
          <w:szCs w:val="26"/>
        </w:rPr>
        <w:t>L</w:t>
      </w:r>
    </w:p>
    <w:p w:rsidR="0086245D" w:rsidRDefault="0086245D">
      <w:pPr>
        <w:spacing w:before="7" w:line="140" w:lineRule="exact"/>
        <w:rPr>
          <w:sz w:val="15"/>
          <w:szCs w:val="15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420" w:right="6854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To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:</w:t>
      </w:r>
    </w:p>
    <w:p w:rsidR="0086245D" w:rsidRDefault="0086245D">
      <w:pPr>
        <w:spacing w:before="1" w:line="240" w:lineRule="exact"/>
        <w:rPr>
          <w:sz w:val="24"/>
          <w:szCs w:val="24"/>
        </w:rPr>
      </w:pPr>
    </w:p>
    <w:p w:rsidR="0086245D" w:rsidRDefault="004A0B21">
      <w:pPr>
        <w:spacing w:line="273" w:lineRule="auto"/>
        <w:ind w:left="420" w:right="10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 a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pan</w:t>
      </w:r>
      <w:r>
        <w:rPr>
          <w:rFonts w:ascii="Arial" w:eastAsia="Arial" w:hAnsi="Arial" w:cs="Arial"/>
          <w:sz w:val="22"/>
          <w:szCs w:val="22"/>
        </w:rPr>
        <w:t xml:space="preserve">y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 xml:space="preserve"> 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5"/>
          <w:sz w:val="22"/>
          <w:szCs w:val="22"/>
        </w:rPr>
        <w:t>k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 xml:space="preserve"> 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z w:val="22"/>
          <w:szCs w:val="22"/>
        </w:rPr>
        <w:t xml:space="preserve">h </w:t>
      </w:r>
      <w:r>
        <w:rPr>
          <w:rFonts w:ascii="Arial" w:eastAsia="Arial" w:hAnsi="Arial" w:cs="Arial"/>
          <w:spacing w:val="2"/>
          <w:sz w:val="22"/>
          <w:szCs w:val="22"/>
        </w:rPr>
        <w:t>q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ou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G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ng</w:t>
      </w:r>
      <w:r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before="3" w:line="200" w:lineRule="exact"/>
      </w:pPr>
    </w:p>
    <w:p w:rsidR="0086245D" w:rsidRDefault="004A0B21">
      <w:pPr>
        <w:spacing w:line="277" w:lineRule="auto"/>
        <w:ind w:left="420" w:right="96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5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ff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ab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 xml:space="preserve">e 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5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6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60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6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 xml:space="preserve">e 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z w:val="22"/>
          <w:szCs w:val="22"/>
        </w:rPr>
        <w:t xml:space="preserve">e 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ce</w:t>
      </w:r>
      <w:r>
        <w:rPr>
          <w:rFonts w:ascii="Arial" w:eastAsia="Arial" w:hAnsi="Arial" w:cs="Arial"/>
          <w:spacing w:val="5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 xml:space="preserve">d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epa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1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pp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5"/>
          <w:sz w:val="22"/>
          <w:szCs w:val="22"/>
        </w:rPr>
        <w:t>y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1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1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mm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-7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sy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il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-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ou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before="8" w:line="180" w:lineRule="exact"/>
        <w:rPr>
          <w:sz w:val="19"/>
          <w:szCs w:val="19"/>
        </w:rPr>
      </w:pPr>
    </w:p>
    <w:p w:rsidR="0086245D" w:rsidRDefault="004A0B21">
      <w:pPr>
        <w:spacing w:line="275" w:lineRule="auto"/>
        <w:ind w:left="420" w:right="9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1"/>
          <w:sz w:val="22"/>
          <w:szCs w:val="22"/>
        </w:rPr>
        <w:t>’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2"/>
          <w:sz w:val="22"/>
          <w:szCs w:val="22"/>
        </w:rPr>
        <w:t>an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0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gu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nd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e </w:t>
      </w:r>
      <w:r>
        <w:rPr>
          <w:rFonts w:ascii="Arial" w:eastAsia="Arial" w:hAnsi="Arial" w:cs="Arial"/>
          <w:spacing w:val="2"/>
          <w:sz w:val="22"/>
          <w:szCs w:val="22"/>
        </w:rPr>
        <w:t>pe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 xml:space="preserve"> 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>he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8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.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 xml:space="preserve">r 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end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 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r s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before="1" w:line="200" w:lineRule="exact"/>
      </w:pPr>
    </w:p>
    <w:p w:rsidR="0086245D" w:rsidRDefault="004A0B21">
      <w:pPr>
        <w:spacing w:line="277" w:lineRule="auto"/>
        <w:ind w:left="420" w:right="95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r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ea</w:t>
      </w:r>
      <w:r>
        <w:rPr>
          <w:rFonts w:ascii="Arial" w:eastAsia="Arial" w:hAnsi="Arial" w:cs="Arial"/>
          <w:sz w:val="22"/>
          <w:szCs w:val="22"/>
        </w:rPr>
        <w:t xml:space="preserve">m </w:t>
      </w:r>
      <w:r>
        <w:rPr>
          <w:rFonts w:ascii="Arial" w:eastAsia="Arial" w:hAnsi="Arial" w:cs="Arial"/>
          <w:spacing w:val="-1"/>
          <w:sz w:val="22"/>
          <w:szCs w:val="22"/>
        </w:rPr>
        <w:t>wil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y</w:t>
      </w:r>
      <w:r>
        <w:rPr>
          <w:rFonts w:ascii="Arial" w:eastAsia="Arial" w:hAnsi="Arial" w:cs="Arial"/>
          <w:spacing w:val="2"/>
          <w:sz w:val="22"/>
          <w:szCs w:val="22"/>
        </w:rPr>
        <w:t>ou</w:t>
      </w:r>
      <w:r>
        <w:rPr>
          <w:rFonts w:ascii="Arial" w:eastAsia="Arial" w:hAnsi="Arial" w:cs="Arial"/>
          <w:sz w:val="22"/>
          <w:szCs w:val="22"/>
        </w:rPr>
        <w:t xml:space="preserve">r </w:t>
      </w:r>
      <w:r>
        <w:rPr>
          <w:rFonts w:ascii="Arial" w:eastAsia="Arial" w:hAnsi="Arial" w:cs="Arial"/>
          <w:spacing w:val="2"/>
          <w:sz w:val="22"/>
          <w:szCs w:val="22"/>
        </w:rPr>
        <w:t>bu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ab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e 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ce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de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cs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ho</w:t>
      </w:r>
      <w:r>
        <w:rPr>
          <w:rFonts w:ascii="Arial" w:eastAsia="Arial" w:hAnsi="Arial" w:cs="Arial"/>
          <w:sz w:val="22"/>
          <w:szCs w:val="22"/>
        </w:rPr>
        <w:t>m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10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ve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u</w:t>
      </w:r>
      <w:r>
        <w:rPr>
          <w:rFonts w:ascii="Arial" w:eastAsia="Arial" w:hAnsi="Arial" w:cs="Arial"/>
          <w:spacing w:val="-4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ed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2"/>
          <w:sz w:val="22"/>
          <w:szCs w:val="22"/>
        </w:rPr>
        <w:t>ba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ua</w:t>
      </w:r>
      <w:r>
        <w:rPr>
          <w:rFonts w:ascii="Arial" w:eastAsia="Arial" w:hAnsi="Arial" w:cs="Arial"/>
          <w:spacing w:val="3"/>
          <w:sz w:val="22"/>
          <w:szCs w:val="22"/>
        </w:rPr>
        <w:t>l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m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before="8" w:line="180" w:lineRule="exact"/>
        <w:rPr>
          <w:sz w:val="19"/>
          <w:szCs w:val="19"/>
        </w:rPr>
      </w:pPr>
    </w:p>
    <w:p w:rsidR="0086245D" w:rsidRDefault="004A0B21">
      <w:pPr>
        <w:spacing w:line="277" w:lineRule="auto"/>
        <w:ind w:left="420" w:right="10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ond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q</w:t>
      </w:r>
      <w:r>
        <w:rPr>
          <w:rFonts w:ascii="Arial" w:eastAsia="Arial" w:hAnsi="Arial" w:cs="Arial"/>
          <w:spacing w:val="2"/>
          <w:sz w:val="22"/>
          <w:szCs w:val="22"/>
        </w:rPr>
        <w:t>ua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ha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y</w:t>
      </w:r>
      <w:r>
        <w:rPr>
          <w:rFonts w:ascii="Arial" w:eastAsia="Arial" w:hAnsi="Arial" w:cs="Arial"/>
          <w:spacing w:val="2"/>
          <w:sz w:val="22"/>
          <w:szCs w:val="22"/>
        </w:rPr>
        <w:t>ou</w:t>
      </w:r>
      <w:r>
        <w:rPr>
          <w:rFonts w:ascii="Arial" w:eastAsia="Arial" w:hAnsi="Arial" w:cs="Arial"/>
          <w:sz w:val="22"/>
          <w:szCs w:val="22"/>
        </w:rPr>
        <w:t xml:space="preserve">r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2"/>
          <w:sz w:val="22"/>
          <w:szCs w:val="22"/>
        </w:rPr>
        <w:t xml:space="preserve"> de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7"/>
          <w:sz w:val="22"/>
          <w:szCs w:val="22"/>
        </w:rPr>
        <w:t>W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oo</w:t>
      </w:r>
      <w:r>
        <w:rPr>
          <w:rFonts w:ascii="Arial" w:eastAsia="Arial" w:hAnsi="Arial" w:cs="Arial"/>
          <w:sz w:val="22"/>
          <w:szCs w:val="22"/>
        </w:rPr>
        <w:t>k</w:t>
      </w:r>
      <w:r>
        <w:rPr>
          <w:rFonts w:ascii="Arial" w:eastAsia="Arial" w:hAnsi="Arial" w:cs="Arial"/>
          <w:spacing w:val="-8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 xml:space="preserve"> 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11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u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before="8" w:line="180" w:lineRule="exact"/>
        <w:rPr>
          <w:sz w:val="19"/>
          <w:szCs w:val="19"/>
        </w:rPr>
      </w:pPr>
    </w:p>
    <w:p w:rsidR="0086245D" w:rsidRDefault="004A0B21">
      <w:pPr>
        <w:ind w:left="420" w:right="793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z w:val="22"/>
          <w:szCs w:val="22"/>
        </w:rPr>
        <w:t>y</w:t>
      </w: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before="9" w:line="220" w:lineRule="exact"/>
        <w:rPr>
          <w:sz w:val="22"/>
          <w:szCs w:val="22"/>
        </w:rPr>
      </w:pPr>
    </w:p>
    <w:p w:rsidR="0086245D" w:rsidRDefault="0086245D">
      <w:pPr>
        <w:ind w:left="420" w:right="7740"/>
        <w:jc w:val="both"/>
        <w:rPr>
          <w:rFonts w:ascii="Arial" w:eastAsia="Arial" w:hAnsi="Arial" w:cs="Arial"/>
          <w:sz w:val="22"/>
          <w:szCs w:val="22"/>
        </w:rPr>
      </w:pPr>
      <w:r w:rsidRPr="0086245D">
        <w:pict>
          <v:shape id="_x0000_s1041" type="#_x0000_t75" style="position:absolute;left:0;text-align:left;margin-left:56.65pt;margin-top:-79.1pt;width:148.1pt;height:82.1pt;z-index:-251660288;mso-position-horizontal-relative:page">
            <v:imagedata r:id="rId10" o:title=""/>
            <w10:wrap anchorx="page"/>
          </v:shape>
        </w:pict>
      </w:r>
      <w:r w:rsidR="004A0B21">
        <w:rPr>
          <w:rFonts w:ascii="Arial" w:eastAsia="Arial" w:hAnsi="Arial" w:cs="Arial"/>
          <w:spacing w:val="7"/>
          <w:sz w:val="22"/>
          <w:szCs w:val="22"/>
        </w:rPr>
        <w:t>W</w:t>
      </w:r>
      <w:r w:rsidR="004A0B21">
        <w:rPr>
          <w:rFonts w:ascii="Arial" w:eastAsia="Arial" w:hAnsi="Arial" w:cs="Arial"/>
          <w:spacing w:val="-3"/>
          <w:sz w:val="22"/>
          <w:szCs w:val="22"/>
        </w:rPr>
        <w:t>a</w:t>
      </w:r>
      <w:r w:rsidR="004A0B21">
        <w:rPr>
          <w:rFonts w:ascii="Arial" w:eastAsia="Arial" w:hAnsi="Arial" w:cs="Arial"/>
          <w:spacing w:val="-2"/>
          <w:sz w:val="22"/>
          <w:szCs w:val="22"/>
        </w:rPr>
        <w:t>rr</w:t>
      </w:r>
      <w:r w:rsidR="004A0B21">
        <w:rPr>
          <w:rFonts w:ascii="Arial" w:eastAsia="Arial" w:hAnsi="Arial" w:cs="Arial"/>
          <w:spacing w:val="-3"/>
          <w:sz w:val="22"/>
          <w:szCs w:val="22"/>
        </w:rPr>
        <w:t>e</w:t>
      </w:r>
      <w:r w:rsidR="004A0B21">
        <w:rPr>
          <w:rFonts w:ascii="Arial" w:eastAsia="Arial" w:hAnsi="Arial" w:cs="Arial"/>
          <w:sz w:val="22"/>
          <w:szCs w:val="22"/>
        </w:rPr>
        <w:t>n</w:t>
      </w:r>
      <w:r w:rsidR="004A0B21">
        <w:rPr>
          <w:rFonts w:ascii="Arial" w:eastAsia="Arial" w:hAnsi="Arial" w:cs="Arial"/>
          <w:spacing w:val="3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6"/>
          <w:sz w:val="22"/>
          <w:szCs w:val="22"/>
        </w:rPr>
        <w:t>M</w:t>
      </w:r>
      <w:r w:rsidR="004A0B21">
        <w:rPr>
          <w:rFonts w:ascii="Arial" w:eastAsia="Arial" w:hAnsi="Arial" w:cs="Arial"/>
          <w:spacing w:val="2"/>
          <w:sz w:val="22"/>
          <w:szCs w:val="22"/>
        </w:rPr>
        <w:t>o</w:t>
      </w:r>
      <w:r w:rsidR="004A0B21">
        <w:rPr>
          <w:rFonts w:ascii="Arial" w:eastAsia="Arial" w:hAnsi="Arial" w:cs="Arial"/>
          <w:spacing w:val="-2"/>
          <w:sz w:val="22"/>
          <w:szCs w:val="22"/>
        </w:rPr>
        <w:t>rr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z w:val="22"/>
          <w:szCs w:val="22"/>
        </w:rPr>
        <w:t>s</w:t>
      </w:r>
    </w:p>
    <w:p w:rsidR="0086245D" w:rsidRDefault="004A0B21">
      <w:pPr>
        <w:ind w:left="420" w:right="7646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pacing w:val="-2"/>
          <w:sz w:val="18"/>
          <w:szCs w:val="18"/>
        </w:rPr>
        <w:t>E</w:t>
      </w:r>
      <w:r>
        <w:rPr>
          <w:rFonts w:ascii="Arial" w:eastAsia="Arial" w:hAnsi="Arial" w:cs="Arial"/>
          <w:sz w:val="18"/>
          <w:szCs w:val="18"/>
        </w:rPr>
        <w:t>x</w:t>
      </w:r>
      <w:r>
        <w:rPr>
          <w:rFonts w:ascii="Arial" w:eastAsia="Arial" w:hAnsi="Arial" w:cs="Arial"/>
          <w:spacing w:val="-5"/>
          <w:sz w:val="18"/>
          <w:szCs w:val="18"/>
        </w:rPr>
        <w:t>e</w:t>
      </w:r>
      <w:r>
        <w:rPr>
          <w:rFonts w:ascii="Arial" w:eastAsia="Arial" w:hAnsi="Arial" w:cs="Arial"/>
          <w:sz w:val="18"/>
          <w:szCs w:val="18"/>
        </w:rPr>
        <w:t>c</w:t>
      </w:r>
      <w:r>
        <w:rPr>
          <w:rFonts w:ascii="Arial" w:eastAsia="Arial" w:hAnsi="Arial" w:cs="Arial"/>
          <w:spacing w:val="-1"/>
          <w:sz w:val="18"/>
          <w:szCs w:val="18"/>
        </w:rPr>
        <w:t>u</w:t>
      </w:r>
      <w:r>
        <w:rPr>
          <w:rFonts w:ascii="Arial" w:eastAsia="Arial" w:hAnsi="Arial" w:cs="Arial"/>
          <w:spacing w:val="2"/>
          <w:sz w:val="18"/>
          <w:szCs w:val="18"/>
        </w:rPr>
        <w:t>t</w:t>
      </w:r>
      <w:r>
        <w:rPr>
          <w:rFonts w:ascii="Arial" w:eastAsia="Arial" w:hAnsi="Arial" w:cs="Arial"/>
          <w:spacing w:val="3"/>
          <w:sz w:val="18"/>
          <w:szCs w:val="18"/>
        </w:rPr>
        <w:t>i</w:t>
      </w:r>
      <w:r>
        <w:rPr>
          <w:rFonts w:ascii="Arial" w:eastAsia="Arial" w:hAnsi="Arial" w:cs="Arial"/>
          <w:sz w:val="18"/>
          <w:szCs w:val="18"/>
        </w:rPr>
        <w:t>ve</w:t>
      </w:r>
      <w:r>
        <w:rPr>
          <w:rFonts w:ascii="Arial" w:eastAsia="Arial" w:hAnsi="Arial" w:cs="Arial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spacing w:val="-3"/>
          <w:w w:val="101"/>
          <w:sz w:val="18"/>
          <w:szCs w:val="18"/>
        </w:rPr>
        <w:t>M</w:t>
      </w:r>
      <w:r>
        <w:rPr>
          <w:rFonts w:ascii="Arial" w:eastAsia="Arial" w:hAnsi="Arial" w:cs="Arial"/>
          <w:spacing w:val="-10"/>
          <w:w w:val="101"/>
          <w:sz w:val="18"/>
          <w:szCs w:val="18"/>
        </w:rPr>
        <w:t>e</w:t>
      </w:r>
      <w:r>
        <w:rPr>
          <w:rFonts w:ascii="Arial" w:eastAsia="Arial" w:hAnsi="Arial" w:cs="Arial"/>
          <w:spacing w:val="6"/>
          <w:w w:val="101"/>
          <w:sz w:val="18"/>
          <w:szCs w:val="18"/>
        </w:rPr>
        <w:t>m</w:t>
      </w:r>
      <w:r>
        <w:rPr>
          <w:rFonts w:ascii="Arial" w:eastAsia="Arial" w:hAnsi="Arial" w:cs="Arial"/>
          <w:spacing w:val="-1"/>
          <w:w w:val="101"/>
          <w:sz w:val="18"/>
          <w:szCs w:val="18"/>
        </w:rPr>
        <w:t>b</w:t>
      </w:r>
      <w:r>
        <w:rPr>
          <w:rFonts w:ascii="Arial" w:eastAsia="Arial" w:hAnsi="Arial" w:cs="Arial"/>
          <w:spacing w:val="-5"/>
          <w:w w:val="101"/>
          <w:sz w:val="18"/>
          <w:szCs w:val="18"/>
        </w:rPr>
        <w:t>e</w:t>
      </w:r>
      <w:r>
        <w:rPr>
          <w:rFonts w:ascii="Arial" w:eastAsia="Arial" w:hAnsi="Arial" w:cs="Arial"/>
          <w:w w:val="101"/>
          <w:sz w:val="18"/>
          <w:szCs w:val="18"/>
        </w:rPr>
        <w:t>r</w:t>
      </w:r>
    </w:p>
    <w:p w:rsidR="0086245D" w:rsidRDefault="004A0B21">
      <w:pPr>
        <w:spacing w:line="200" w:lineRule="exact"/>
        <w:ind w:left="420" w:right="6824"/>
        <w:jc w:val="both"/>
        <w:rPr>
          <w:rFonts w:ascii="Arial" w:eastAsia="Arial" w:hAnsi="Arial" w:cs="Arial"/>
          <w:sz w:val="18"/>
          <w:szCs w:val="18"/>
        </w:rPr>
        <w:sectPr w:rsidR="0086245D">
          <w:pgSz w:w="11920" w:h="16840"/>
          <w:pgMar w:top="1020" w:right="1300" w:bottom="280" w:left="1020" w:header="274" w:footer="955" w:gutter="0"/>
          <w:cols w:space="720"/>
        </w:sectPr>
      </w:pPr>
      <w:r>
        <w:rPr>
          <w:rFonts w:ascii="Arial" w:eastAsia="Arial" w:hAnsi="Arial" w:cs="Arial"/>
          <w:spacing w:val="-3"/>
          <w:sz w:val="18"/>
          <w:szCs w:val="18"/>
        </w:rPr>
        <w:t>M</w:t>
      </w:r>
      <w:r>
        <w:rPr>
          <w:rFonts w:ascii="Arial" w:eastAsia="Arial" w:hAnsi="Arial" w:cs="Arial"/>
          <w:spacing w:val="-1"/>
          <w:sz w:val="18"/>
          <w:szCs w:val="18"/>
        </w:rPr>
        <w:t>o</w:t>
      </w:r>
      <w:r>
        <w:rPr>
          <w:rFonts w:ascii="Arial" w:eastAsia="Arial" w:hAnsi="Arial" w:cs="Arial"/>
          <w:spacing w:val="1"/>
          <w:sz w:val="18"/>
          <w:szCs w:val="18"/>
        </w:rPr>
        <w:t>r</w:t>
      </w:r>
      <w:r>
        <w:rPr>
          <w:rFonts w:ascii="Arial" w:eastAsia="Arial" w:hAnsi="Arial" w:cs="Arial"/>
          <w:spacing w:val="-1"/>
          <w:sz w:val="18"/>
          <w:szCs w:val="18"/>
        </w:rPr>
        <w:t>a</w:t>
      </w:r>
      <w:r>
        <w:rPr>
          <w:rFonts w:ascii="Arial" w:eastAsia="Arial" w:hAnsi="Arial" w:cs="Arial"/>
          <w:sz w:val="18"/>
          <w:szCs w:val="18"/>
        </w:rPr>
        <w:t>c</w:t>
      </w:r>
      <w:r>
        <w:rPr>
          <w:rFonts w:ascii="Arial" w:eastAsia="Arial" w:hAnsi="Arial" w:cs="Arial"/>
          <w:spacing w:val="-1"/>
          <w:sz w:val="18"/>
          <w:szCs w:val="18"/>
        </w:rPr>
        <w:t>o</w:t>
      </w:r>
      <w:r>
        <w:rPr>
          <w:rFonts w:ascii="Arial" w:eastAsia="Arial" w:hAnsi="Arial" w:cs="Arial"/>
          <w:sz w:val="18"/>
          <w:szCs w:val="18"/>
        </w:rPr>
        <w:t>n</w:t>
      </w:r>
      <w:r>
        <w:rPr>
          <w:rFonts w:ascii="Arial" w:eastAsia="Arial" w:hAnsi="Arial" w:cs="Arial"/>
          <w:spacing w:val="4"/>
          <w:sz w:val="18"/>
          <w:szCs w:val="18"/>
        </w:rPr>
        <w:t xml:space="preserve"> </w:t>
      </w:r>
      <w:r>
        <w:rPr>
          <w:rFonts w:ascii="Arial" w:eastAsia="Arial" w:hAnsi="Arial" w:cs="Arial"/>
          <w:spacing w:val="-2"/>
          <w:sz w:val="18"/>
          <w:szCs w:val="18"/>
        </w:rPr>
        <w:t>Ai</w:t>
      </w:r>
      <w:r>
        <w:rPr>
          <w:rFonts w:ascii="Arial" w:eastAsia="Arial" w:hAnsi="Arial" w:cs="Arial"/>
          <w:spacing w:val="2"/>
          <w:sz w:val="18"/>
          <w:szCs w:val="18"/>
        </w:rPr>
        <w:t>r-</w:t>
      </w:r>
      <w:r>
        <w:rPr>
          <w:rFonts w:ascii="Arial" w:eastAsia="Arial" w:hAnsi="Arial" w:cs="Arial"/>
          <w:spacing w:val="-2"/>
          <w:sz w:val="18"/>
          <w:szCs w:val="18"/>
        </w:rPr>
        <w:t>C</w:t>
      </w:r>
      <w:r>
        <w:rPr>
          <w:rFonts w:ascii="Arial" w:eastAsia="Arial" w:hAnsi="Arial" w:cs="Arial"/>
          <w:spacing w:val="-5"/>
          <w:sz w:val="18"/>
          <w:szCs w:val="18"/>
        </w:rPr>
        <w:t>o</w:t>
      </w:r>
      <w:r>
        <w:rPr>
          <w:rFonts w:ascii="Arial" w:eastAsia="Arial" w:hAnsi="Arial" w:cs="Arial"/>
          <w:spacing w:val="-1"/>
          <w:sz w:val="18"/>
          <w:szCs w:val="18"/>
        </w:rPr>
        <w:t>nd</w:t>
      </w:r>
      <w:r>
        <w:rPr>
          <w:rFonts w:ascii="Arial" w:eastAsia="Arial" w:hAnsi="Arial" w:cs="Arial"/>
          <w:spacing w:val="-2"/>
          <w:sz w:val="18"/>
          <w:szCs w:val="18"/>
        </w:rPr>
        <w:t>i</w:t>
      </w:r>
      <w:r>
        <w:rPr>
          <w:rFonts w:ascii="Arial" w:eastAsia="Arial" w:hAnsi="Arial" w:cs="Arial"/>
          <w:spacing w:val="-3"/>
          <w:sz w:val="18"/>
          <w:szCs w:val="18"/>
        </w:rPr>
        <w:t>t</w:t>
      </w:r>
      <w:r>
        <w:rPr>
          <w:rFonts w:ascii="Arial" w:eastAsia="Arial" w:hAnsi="Arial" w:cs="Arial"/>
          <w:spacing w:val="3"/>
          <w:sz w:val="18"/>
          <w:szCs w:val="18"/>
        </w:rPr>
        <w:t>i</w:t>
      </w:r>
      <w:r>
        <w:rPr>
          <w:rFonts w:ascii="Arial" w:eastAsia="Arial" w:hAnsi="Arial" w:cs="Arial"/>
          <w:spacing w:val="-1"/>
          <w:sz w:val="18"/>
          <w:szCs w:val="18"/>
        </w:rPr>
        <w:t>o</w:t>
      </w:r>
      <w:r>
        <w:rPr>
          <w:rFonts w:ascii="Arial" w:eastAsia="Arial" w:hAnsi="Arial" w:cs="Arial"/>
          <w:spacing w:val="-5"/>
          <w:sz w:val="18"/>
          <w:szCs w:val="18"/>
        </w:rPr>
        <w:t>n</w:t>
      </w:r>
      <w:r>
        <w:rPr>
          <w:rFonts w:ascii="Arial" w:eastAsia="Arial" w:hAnsi="Arial" w:cs="Arial"/>
          <w:spacing w:val="3"/>
          <w:sz w:val="18"/>
          <w:szCs w:val="18"/>
        </w:rPr>
        <w:t>i</w:t>
      </w:r>
      <w:r>
        <w:rPr>
          <w:rFonts w:ascii="Arial" w:eastAsia="Arial" w:hAnsi="Arial" w:cs="Arial"/>
          <w:spacing w:val="-1"/>
          <w:sz w:val="18"/>
          <w:szCs w:val="18"/>
        </w:rPr>
        <w:t>n</w:t>
      </w:r>
      <w:r>
        <w:rPr>
          <w:rFonts w:ascii="Arial" w:eastAsia="Arial" w:hAnsi="Arial" w:cs="Arial"/>
          <w:sz w:val="18"/>
          <w:szCs w:val="18"/>
        </w:rPr>
        <w:t>g</w:t>
      </w:r>
      <w:r>
        <w:rPr>
          <w:rFonts w:ascii="Arial" w:eastAsia="Arial" w:hAnsi="Arial" w:cs="Arial"/>
          <w:spacing w:val="10"/>
          <w:sz w:val="18"/>
          <w:szCs w:val="18"/>
        </w:rPr>
        <w:t xml:space="preserve"> </w:t>
      </w:r>
      <w:r>
        <w:rPr>
          <w:rFonts w:ascii="Arial" w:eastAsia="Arial" w:hAnsi="Arial" w:cs="Arial"/>
          <w:w w:val="101"/>
          <w:sz w:val="18"/>
          <w:szCs w:val="18"/>
        </w:rPr>
        <w:t>c</w:t>
      </w:r>
      <w:r>
        <w:rPr>
          <w:rFonts w:ascii="Arial" w:eastAsia="Arial" w:hAnsi="Arial" w:cs="Arial"/>
          <w:spacing w:val="-5"/>
          <w:w w:val="101"/>
          <w:sz w:val="18"/>
          <w:szCs w:val="18"/>
        </w:rPr>
        <w:t>c</w:t>
      </w:r>
      <w:r>
        <w:rPr>
          <w:rFonts w:ascii="Arial" w:eastAsia="Arial" w:hAnsi="Arial" w:cs="Arial"/>
          <w:w w:val="101"/>
          <w:sz w:val="18"/>
          <w:szCs w:val="18"/>
        </w:rPr>
        <w:t>.</w:t>
      </w:r>
    </w:p>
    <w:p w:rsidR="0086245D" w:rsidRDefault="0086245D">
      <w:pPr>
        <w:spacing w:line="180" w:lineRule="exact"/>
        <w:rPr>
          <w:sz w:val="19"/>
          <w:szCs w:val="19"/>
        </w:rPr>
      </w:pPr>
    </w:p>
    <w:p w:rsidR="0086245D" w:rsidRDefault="0086245D">
      <w:pPr>
        <w:spacing w:line="200" w:lineRule="exact"/>
      </w:pPr>
    </w:p>
    <w:p w:rsidR="0086245D" w:rsidRDefault="004A0B21">
      <w:pPr>
        <w:spacing w:before="20"/>
        <w:ind w:left="100" w:right="7638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6"/>
          <w:sz w:val="32"/>
          <w:szCs w:val="32"/>
        </w:rPr>
        <w:t>S</w:t>
      </w:r>
      <w:r>
        <w:rPr>
          <w:rFonts w:ascii="Arial" w:eastAsia="Arial" w:hAnsi="Arial" w:cs="Arial"/>
          <w:spacing w:val="5"/>
          <w:sz w:val="26"/>
          <w:szCs w:val="26"/>
        </w:rPr>
        <w:t>TR</w:t>
      </w:r>
      <w:r>
        <w:rPr>
          <w:rFonts w:ascii="Arial" w:eastAsia="Arial" w:hAnsi="Arial" w:cs="Arial"/>
          <w:spacing w:val="4"/>
          <w:sz w:val="26"/>
          <w:szCs w:val="26"/>
        </w:rPr>
        <w:t>A</w:t>
      </w:r>
      <w:r>
        <w:rPr>
          <w:rFonts w:ascii="Arial" w:eastAsia="Arial" w:hAnsi="Arial" w:cs="Arial"/>
          <w:spacing w:val="5"/>
          <w:sz w:val="26"/>
          <w:szCs w:val="26"/>
        </w:rPr>
        <w:t>T</w:t>
      </w:r>
      <w:r>
        <w:rPr>
          <w:rFonts w:ascii="Arial" w:eastAsia="Arial" w:hAnsi="Arial" w:cs="Arial"/>
          <w:spacing w:val="4"/>
          <w:sz w:val="26"/>
          <w:szCs w:val="26"/>
        </w:rPr>
        <w:t>E</w:t>
      </w:r>
      <w:r>
        <w:rPr>
          <w:rFonts w:ascii="Arial" w:eastAsia="Arial" w:hAnsi="Arial" w:cs="Arial"/>
          <w:spacing w:val="9"/>
          <w:sz w:val="26"/>
          <w:szCs w:val="26"/>
        </w:rPr>
        <w:t>G</w:t>
      </w:r>
      <w:r>
        <w:rPr>
          <w:rFonts w:ascii="Arial" w:eastAsia="Arial" w:hAnsi="Arial" w:cs="Arial"/>
          <w:sz w:val="26"/>
          <w:szCs w:val="26"/>
        </w:rPr>
        <w:t>Y</w:t>
      </w:r>
    </w:p>
    <w:p w:rsidR="0086245D" w:rsidRDefault="004A0B21">
      <w:pPr>
        <w:spacing w:before="92"/>
        <w:ind w:left="100" w:right="8233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pacing w:val="6"/>
          <w:sz w:val="28"/>
          <w:szCs w:val="28"/>
        </w:rPr>
        <w:t>V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O</w:t>
      </w:r>
      <w:r>
        <w:rPr>
          <w:rFonts w:ascii="Arial" w:eastAsia="Arial" w:hAnsi="Arial" w:cs="Arial"/>
          <w:spacing w:val="5"/>
          <w:sz w:val="22"/>
          <w:szCs w:val="22"/>
        </w:rPr>
        <w:t>N</w:t>
      </w:r>
      <w:r>
        <w:rPr>
          <w:rFonts w:ascii="Arial" w:eastAsia="Arial" w:hAnsi="Arial" w:cs="Arial"/>
          <w:sz w:val="28"/>
          <w:szCs w:val="28"/>
        </w:rPr>
        <w:t>:</w:t>
      </w:r>
    </w:p>
    <w:p w:rsidR="0086245D" w:rsidRDefault="004A0B21">
      <w:pPr>
        <w:spacing w:before="51" w:line="275" w:lineRule="auto"/>
        <w:ind w:left="100" w:right="10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Ai</w:t>
      </w:r>
      <w:r>
        <w:rPr>
          <w:rFonts w:ascii="Arial" w:eastAsia="Arial" w:hAnsi="Arial" w:cs="Arial"/>
          <w:spacing w:val="-2"/>
          <w:sz w:val="22"/>
          <w:szCs w:val="22"/>
        </w:rPr>
        <w:t>r-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7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5"/>
          <w:sz w:val="22"/>
          <w:szCs w:val="22"/>
        </w:rPr>
        <w:t>w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1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ho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m</w:t>
      </w:r>
      <w:r>
        <w:rPr>
          <w:rFonts w:ascii="Arial" w:eastAsia="Arial" w:hAnsi="Arial" w:cs="Arial"/>
          <w:spacing w:val="-1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rm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b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 xml:space="preserve">g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z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 xml:space="preserve">o </w:t>
      </w:r>
      <w:r>
        <w:rPr>
          <w:rFonts w:ascii="Arial" w:eastAsia="Arial" w:hAnsi="Arial" w:cs="Arial"/>
          <w:spacing w:val="2"/>
          <w:sz w:val="22"/>
          <w:szCs w:val="22"/>
        </w:rPr>
        <w:t>b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nu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be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 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4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pa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ho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before="1" w:line="200" w:lineRule="exact"/>
      </w:pPr>
    </w:p>
    <w:p w:rsidR="0086245D" w:rsidRDefault="004A0B21">
      <w:pPr>
        <w:ind w:left="100" w:right="8036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pacing w:val="3"/>
          <w:sz w:val="28"/>
          <w:szCs w:val="28"/>
        </w:rPr>
        <w:t>M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SS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O</w:t>
      </w:r>
      <w:r>
        <w:rPr>
          <w:rFonts w:ascii="Arial" w:eastAsia="Arial" w:hAnsi="Arial" w:cs="Arial"/>
          <w:spacing w:val="5"/>
          <w:sz w:val="22"/>
          <w:szCs w:val="22"/>
        </w:rPr>
        <w:t>N</w:t>
      </w:r>
      <w:r>
        <w:rPr>
          <w:rFonts w:ascii="Arial" w:eastAsia="Arial" w:hAnsi="Arial" w:cs="Arial"/>
          <w:sz w:val="28"/>
          <w:szCs w:val="28"/>
        </w:rPr>
        <w:t>:</w:t>
      </w:r>
    </w:p>
    <w:p w:rsidR="0086245D" w:rsidRDefault="004A0B21">
      <w:pPr>
        <w:spacing w:before="46"/>
        <w:ind w:left="100" w:right="10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ea</w:t>
      </w:r>
      <w:r>
        <w:rPr>
          <w:rFonts w:ascii="Arial" w:eastAsia="Arial" w:hAnsi="Arial" w:cs="Arial"/>
          <w:sz w:val="22"/>
          <w:szCs w:val="22"/>
        </w:rPr>
        <w:t>m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-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xc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x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ea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:</w:t>
      </w:r>
    </w:p>
    <w:p w:rsidR="0086245D" w:rsidRDefault="0086245D">
      <w:pPr>
        <w:spacing w:before="4" w:line="240" w:lineRule="exact"/>
        <w:rPr>
          <w:sz w:val="24"/>
          <w:szCs w:val="24"/>
        </w:rPr>
      </w:pPr>
    </w:p>
    <w:p w:rsidR="0086245D" w:rsidRDefault="004A0B21">
      <w:pPr>
        <w:ind w:left="100" w:right="530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-    </w:t>
      </w:r>
      <w:r>
        <w:rPr>
          <w:rFonts w:ascii="Cambria" w:eastAsia="Cambria" w:hAnsi="Cambria" w:cs="Cambria"/>
          <w:spacing w:val="4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ep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b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4A0B21">
      <w:pPr>
        <w:spacing w:before="35"/>
        <w:ind w:left="100" w:right="575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-    </w:t>
      </w:r>
      <w:r>
        <w:rPr>
          <w:rFonts w:ascii="Cambria" w:eastAsia="Cambria" w:hAnsi="Cambria" w:cs="Cambria"/>
          <w:spacing w:val="4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-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4A0B21">
      <w:pPr>
        <w:spacing w:before="35"/>
        <w:ind w:left="100" w:right="5833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-    </w:t>
      </w:r>
      <w:r>
        <w:rPr>
          <w:rFonts w:ascii="Cambria" w:eastAsia="Cambria" w:hAnsi="Cambria" w:cs="Cambria"/>
          <w:spacing w:val="4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4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4A0B21">
      <w:pPr>
        <w:spacing w:before="35"/>
        <w:ind w:left="100" w:right="4013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-    </w:t>
      </w:r>
      <w:r>
        <w:rPr>
          <w:rFonts w:ascii="Cambria" w:eastAsia="Cambria" w:hAnsi="Cambria" w:cs="Cambria"/>
          <w:spacing w:val="4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ct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un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r</w:t>
      </w:r>
    </w:p>
    <w:p w:rsidR="0086245D" w:rsidRDefault="004A0B21">
      <w:pPr>
        <w:spacing w:before="35"/>
        <w:ind w:left="100" w:right="335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-    </w:t>
      </w:r>
      <w:r>
        <w:rPr>
          <w:rFonts w:ascii="Cambria" w:eastAsia="Cambria" w:hAnsi="Cambria" w:cs="Cambria"/>
          <w:spacing w:val="4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t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t</w:t>
      </w:r>
    </w:p>
    <w:p w:rsidR="0086245D" w:rsidRDefault="004A0B21">
      <w:pPr>
        <w:spacing w:before="30"/>
        <w:ind w:left="100" w:right="286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-    </w:t>
      </w:r>
      <w:r>
        <w:rPr>
          <w:rFonts w:ascii="Cambria" w:eastAsia="Cambria" w:hAnsi="Cambria" w:cs="Cambria"/>
          <w:spacing w:val="4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il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ab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m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s.</w:t>
      </w:r>
    </w:p>
    <w:p w:rsidR="0086245D" w:rsidRDefault="0086245D">
      <w:pPr>
        <w:spacing w:before="1" w:line="240" w:lineRule="exact"/>
        <w:rPr>
          <w:sz w:val="24"/>
          <w:szCs w:val="24"/>
        </w:rPr>
      </w:pPr>
    </w:p>
    <w:p w:rsidR="0086245D" w:rsidRDefault="004A0B21">
      <w:pPr>
        <w:ind w:left="100" w:right="8103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pacing w:val="6"/>
          <w:sz w:val="28"/>
          <w:szCs w:val="28"/>
        </w:rPr>
        <w:t>V</w:t>
      </w:r>
      <w:r>
        <w:rPr>
          <w:rFonts w:ascii="Arial" w:eastAsia="Arial" w:hAnsi="Arial" w:cs="Arial"/>
          <w:spacing w:val="6"/>
          <w:sz w:val="22"/>
          <w:szCs w:val="22"/>
        </w:rPr>
        <w:t>A</w:t>
      </w:r>
      <w:r>
        <w:rPr>
          <w:rFonts w:ascii="Arial" w:eastAsia="Arial" w:hAnsi="Arial" w:cs="Arial"/>
          <w:spacing w:val="7"/>
          <w:sz w:val="22"/>
          <w:szCs w:val="22"/>
        </w:rPr>
        <w:t>L</w:t>
      </w:r>
      <w:r>
        <w:rPr>
          <w:rFonts w:ascii="Arial" w:eastAsia="Arial" w:hAnsi="Arial" w:cs="Arial"/>
          <w:spacing w:val="4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E</w:t>
      </w:r>
      <w:r>
        <w:rPr>
          <w:rFonts w:ascii="Arial" w:eastAsia="Arial" w:hAnsi="Arial" w:cs="Arial"/>
          <w:spacing w:val="8"/>
          <w:sz w:val="22"/>
          <w:szCs w:val="22"/>
        </w:rPr>
        <w:t>S</w:t>
      </w:r>
      <w:r>
        <w:rPr>
          <w:rFonts w:ascii="Arial" w:eastAsia="Arial" w:hAnsi="Arial" w:cs="Arial"/>
          <w:sz w:val="28"/>
          <w:szCs w:val="28"/>
        </w:rPr>
        <w:t>:</w:t>
      </w:r>
    </w:p>
    <w:p w:rsidR="0086245D" w:rsidRDefault="004A0B21">
      <w:pPr>
        <w:spacing w:before="46" w:line="240" w:lineRule="exact"/>
        <w:ind w:left="100" w:right="843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position w:val="-1"/>
          <w:sz w:val="22"/>
          <w:szCs w:val="22"/>
        </w:rPr>
        <w:t>M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o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>r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a</w:t>
      </w:r>
      <w:r>
        <w:rPr>
          <w:rFonts w:ascii="Arial" w:eastAsia="Arial" w:hAnsi="Arial" w:cs="Arial"/>
          <w:position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o</w:t>
      </w:r>
      <w:r>
        <w:rPr>
          <w:rFonts w:ascii="Arial" w:eastAsia="Arial" w:hAnsi="Arial" w:cs="Arial"/>
          <w:position w:val="-1"/>
          <w:sz w:val="22"/>
          <w:szCs w:val="22"/>
        </w:rPr>
        <w:t>n</w:t>
      </w:r>
      <w:r>
        <w:rPr>
          <w:rFonts w:ascii="Arial" w:eastAsia="Arial" w:hAnsi="Arial" w:cs="Arial"/>
          <w:spacing w:val="3"/>
          <w:position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2"/>
          <w:szCs w:val="22"/>
        </w:rPr>
        <w:t>A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position w:val="-1"/>
          <w:sz w:val="22"/>
          <w:szCs w:val="22"/>
        </w:rPr>
        <w:t>r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>-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C</w:t>
      </w:r>
      <w:r>
        <w:rPr>
          <w:rFonts w:ascii="Arial" w:eastAsia="Arial" w:hAnsi="Arial" w:cs="Arial"/>
          <w:spacing w:val="-3"/>
          <w:position w:val="-1"/>
          <w:sz w:val="22"/>
          <w:szCs w:val="22"/>
        </w:rPr>
        <w:t>o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nd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position w:val="-1"/>
          <w:sz w:val="22"/>
          <w:szCs w:val="22"/>
        </w:rPr>
        <w:t>t</w:t>
      </w:r>
      <w:r>
        <w:rPr>
          <w:rFonts w:ascii="Arial" w:eastAsia="Arial" w:hAnsi="Arial" w:cs="Arial"/>
          <w:spacing w:val="-6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on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position w:val="-1"/>
          <w:sz w:val="22"/>
          <w:szCs w:val="22"/>
        </w:rPr>
        <w:t>n</w:t>
      </w:r>
      <w:r>
        <w:rPr>
          <w:rFonts w:ascii="Arial" w:eastAsia="Arial" w:hAnsi="Arial" w:cs="Arial"/>
          <w:position w:val="-1"/>
          <w:sz w:val="22"/>
          <w:szCs w:val="22"/>
        </w:rPr>
        <w:t>g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u</w:t>
      </w:r>
      <w:r>
        <w:rPr>
          <w:rFonts w:ascii="Arial" w:eastAsia="Arial" w:hAnsi="Arial" w:cs="Arial"/>
          <w:position w:val="-1"/>
          <w:sz w:val="22"/>
          <w:szCs w:val="22"/>
        </w:rPr>
        <w:t>s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e</w:t>
      </w:r>
      <w:r>
        <w:rPr>
          <w:rFonts w:ascii="Arial" w:eastAsia="Arial" w:hAnsi="Arial" w:cs="Arial"/>
          <w:position w:val="-1"/>
          <w:sz w:val="22"/>
          <w:szCs w:val="22"/>
        </w:rPr>
        <w:t>s</w:t>
      </w:r>
      <w:r>
        <w:rPr>
          <w:rFonts w:ascii="Arial" w:eastAsia="Arial" w:hAnsi="Arial" w:cs="Arial"/>
          <w:spacing w:val="-4"/>
          <w:position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2"/>
          <w:szCs w:val="22"/>
        </w:rPr>
        <w:t>t</w:t>
      </w:r>
      <w:r>
        <w:rPr>
          <w:rFonts w:ascii="Arial" w:eastAsia="Arial" w:hAnsi="Arial" w:cs="Arial"/>
          <w:spacing w:val="-3"/>
          <w:position w:val="-1"/>
          <w:sz w:val="22"/>
          <w:szCs w:val="22"/>
        </w:rPr>
        <w:t>h</w:t>
      </w:r>
      <w:r>
        <w:rPr>
          <w:rFonts w:ascii="Arial" w:eastAsia="Arial" w:hAnsi="Arial" w:cs="Arial"/>
          <w:position w:val="-1"/>
          <w:sz w:val="22"/>
          <w:szCs w:val="22"/>
        </w:rPr>
        <w:t>e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position w:val="-1"/>
          <w:sz w:val="22"/>
          <w:szCs w:val="22"/>
        </w:rPr>
        <w:t>f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o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ll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o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wi</w:t>
      </w:r>
      <w:r>
        <w:rPr>
          <w:rFonts w:ascii="Arial" w:eastAsia="Arial" w:hAnsi="Arial" w:cs="Arial"/>
          <w:spacing w:val="-3"/>
          <w:position w:val="-1"/>
          <w:sz w:val="22"/>
          <w:szCs w:val="22"/>
        </w:rPr>
        <w:t>n</w:t>
      </w:r>
      <w:r>
        <w:rPr>
          <w:rFonts w:ascii="Arial" w:eastAsia="Arial" w:hAnsi="Arial" w:cs="Arial"/>
          <w:position w:val="-1"/>
          <w:sz w:val="22"/>
          <w:szCs w:val="22"/>
        </w:rPr>
        <w:t>g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gu</w:t>
      </w:r>
      <w:r>
        <w:rPr>
          <w:rFonts w:ascii="Arial" w:eastAsia="Arial" w:hAnsi="Arial" w:cs="Arial"/>
          <w:spacing w:val="-6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d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n</w:t>
      </w:r>
      <w:r>
        <w:rPr>
          <w:rFonts w:ascii="Arial" w:eastAsia="Arial" w:hAnsi="Arial" w:cs="Arial"/>
          <w:position w:val="-1"/>
          <w:sz w:val="22"/>
          <w:szCs w:val="22"/>
        </w:rPr>
        <w:t>g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p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>r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n</w:t>
      </w:r>
      <w:r>
        <w:rPr>
          <w:rFonts w:ascii="Arial" w:eastAsia="Arial" w:hAnsi="Arial" w:cs="Arial"/>
          <w:position w:val="-1"/>
          <w:sz w:val="22"/>
          <w:szCs w:val="22"/>
        </w:rPr>
        <w:t>c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p</w:t>
      </w:r>
      <w:r>
        <w:rPr>
          <w:rFonts w:ascii="Arial" w:eastAsia="Arial" w:hAnsi="Arial" w:cs="Arial"/>
          <w:spacing w:val="-6"/>
          <w:position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e</w:t>
      </w:r>
      <w:r>
        <w:rPr>
          <w:rFonts w:ascii="Arial" w:eastAsia="Arial" w:hAnsi="Arial" w:cs="Arial"/>
          <w:position w:val="-1"/>
          <w:sz w:val="22"/>
          <w:szCs w:val="22"/>
        </w:rPr>
        <w:t>s</w:t>
      </w:r>
      <w:r>
        <w:rPr>
          <w:rFonts w:ascii="Arial" w:eastAsia="Arial" w:hAnsi="Arial" w:cs="Arial"/>
          <w:spacing w:val="1"/>
          <w:position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position w:val="-1"/>
          <w:sz w:val="22"/>
          <w:szCs w:val="22"/>
        </w:rPr>
        <w:t>t</w:t>
      </w:r>
      <w:r>
        <w:rPr>
          <w:rFonts w:ascii="Arial" w:eastAsia="Arial" w:hAnsi="Arial" w:cs="Arial"/>
          <w:position w:val="-1"/>
          <w:sz w:val="22"/>
          <w:szCs w:val="22"/>
        </w:rPr>
        <w:t>o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go</w:t>
      </w:r>
      <w:r>
        <w:rPr>
          <w:rFonts w:ascii="Arial" w:eastAsia="Arial" w:hAnsi="Arial" w:cs="Arial"/>
          <w:spacing w:val="-5"/>
          <w:position w:val="-1"/>
          <w:sz w:val="22"/>
          <w:szCs w:val="22"/>
        </w:rPr>
        <w:t>v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e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>r</w:t>
      </w:r>
      <w:r>
        <w:rPr>
          <w:rFonts w:ascii="Arial" w:eastAsia="Arial" w:hAnsi="Arial" w:cs="Arial"/>
          <w:position w:val="-1"/>
          <w:sz w:val="22"/>
          <w:szCs w:val="22"/>
        </w:rPr>
        <w:t>n</w:t>
      </w:r>
      <w:r>
        <w:rPr>
          <w:rFonts w:ascii="Arial" w:eastAsia="Arial" w:hAnsi="Arial" w:cs="Arial"/>
          <w:spacing w:val="-2"/>
          <w:position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a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l</w:t>
      </w:r>
      <w:r>
        <w:rPr>
          <w:rFonts w:ascii="Arial" w:eastAsia="Arial" w:hAnsi="Arial" w:cs="Arial"/>
          <w:position w:val="-1"/>
          <w:sz w:val="22"/>
          <w:szCs w:val="22"/>
        </w:rPr>
        <w:t xml:space="preserve">l 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a</w:t>
      </w:r>
      <w:r>
        <w:rPr>
          <w:rFonts w:ascii="Arial" w:eastAsia="Arial" w:hAnsi="Arial" w:cs="Arial"/>
          <w:position w:val="-1"/>
          <w:sz w:val="22"/>
          <w:szCs w:val="22"/>
        </w:rPr>
        <w:t>c</w:t>
      </w:r>
      <w:r>
        <w:rPr>
          <w:rFonts w:ascii="Arial" w:eastAsia="Arial" w:hAnsi="Arial" w:cs="Arial"/>
          <w:spacing w:val="1"/>
          <w:position w:val="-1"/>
          <w:sz w:val="22"/>
          <w:szCs w:val="22"/>
        </w:rPr>
        <w:t>t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i</w:t>
      </w:r>
      <w:r>
        <w:rPr>
          <w:rFonts w:ascii="Arial" w:eastAsia="Arial" w:hAnsi="Arial" w:cs="Arial"/>
          <w:position w:val="-1"/>
          <w:sz w:val="22"/>
          <w:szCs w:val="22"/>
        </w:rPr>
        <w:t>v</w:t>
      </w:r>
      <w:r>
        <w:rPr>
          <w:rFonts w:ascii="Arial" w:eastAsia="Arial" w:hAnsi="Arial" w:cs="Arial"/>
          <w:spacing w:val="-1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position w:val="-1"/>
          <w:sz w:val="22"/>
          <w:szCs w:val="22"/>
        </w:rPr>
        <w:t>t</w:t>
      </w:r>
      <w:r>
        <w:rPr>
          <w:rFonts w:ascii="Arial" w:eastAsia="Arial" w:hAnsi="Arial" w:cs="Arial"/>
          <w:spacing w:val="-6"/>
          <w:position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position w:val="-1"/>
          <w:sz w:val="22"/>
          <w:szCs w:val="22"/>
        </w:rPr>
        <w:t>e</w:t>
      </w:r>
      <w:r>
        <w:rPr>
          <w:rFonts w:ascii="Arial" w:eastAsia="Arial" w:hAnsi="Arial" w:cs="Arial"/>
          <w:spacing w:val="13"/>
          <w:position w:val="-1"/>
          <w:sz w:val="22"/>
          <w:szCs w:val="22"/>
        </w:rPr>
        <w:t>s</w:t>
      </w:r>
      <w:r>
        <w:rPr>
          <w:rFonts w:ascii="Arial" w:eastAsia="Arial" w:hAnsi="Arial" w:cs="Arial"/>
          <w:position w:val="-1"/>
          <w:sz w:val="22"/>
          <w:szCs w:val="22"/>
        </w:rPr>
        <w:t>:</w:t>
      </w:r>
    </w:p>
    <w:p w:rsidR="0086245D" w:rsidRDefault="0086245D">
      <w:pPr>
        <w:spacing w:line="200" w:lineRule="exact"/>
      </w:pPr>
    </w:p>
    <w:p w:rsidR="0086245D" w:rsidRDefault="0086245D">
      <w:pPr>
        <w:spacing w:before="10" w:line="280" w:lineRule="exact"/>
        <w:rPr>
          <w:sz w:val="28"/>
          <w:szCs w:val="28"/>
        </w:rPr>
      </w:pPr>
    </w:p>
    <w:tbl>
      <w:tblPr>
        <w:tblW w:w="0" w:type="auto"/>
        <w:tblInd w:w="185" w:type="dxa"/>
        <w:tblLayout w:type="fixed"/>
        <w:tblCellMar>
          <w:left w:w="0" w:type="dxa"/>
          <w:right w:w="0" w:type="dxa"/>
        </w:tblCellMar>
        <w:tblLook w:val="01E0"/>
      </w:tblPr>
      <w:tblGrid>
        <w:gridCol w:w="3002"/>
        <w:gridCol w:w="2694"/>
        <w:gridCol w:w="2978"/>
      </w:tblGrid>
      <w:tr w:rsidR="0086245D">
        <w:trPr>
          <w:trHeight w:hRule="exact" w:val="249"/>
        </w:trPr>
        <w:tc>
          <w:tcPr>
            <w:tcW w:w="3002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  <w:shd w:val="clear" w:color="auto" w:fill="C8C8C8"/>
          </w:tcPr>
          <w:p w:rsidR="0086245D" w:rsidRDefault="004A0B21">
            <w:pPr>
              <w:spacing w:line="220" w:lineRule="exact"/>
              <w:ind w:left="1096" w:right="1099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i/>
                <w:color w:val="44536A"/>
                <w:spacing w:val="1"/>
                <w:position w:val="-1"/>
                <w:sz w:val="22"/>
                <w:szCs w:val="22"/>
              </w:rPr>
              <w:t>P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2"/>
                <w:position w:val="-1"/>
                <w:sz w:val="22"/>
                <w:szCs w:val="22"/>
              </w:rPr>
              <w:t>e</w:t>
            </w:r>
            <w:r>
              <w:rPr>
                <w:rFonts w:ascii="Arial" w:eastAsia="Arial" w:hAnsi="Arial" w:cs="Arial"/>
                <w:b/>
                <w:i/>
                <w:color w:val="44536A"/>
                <w:position w:val="-1"/>
                <w:sz w:val="22"/>
                <w:szCs w:val="22"/>
              </w:rPr>
              <w:t>o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-1"/>
                <w:position w:val="-1"/>
                <w:sz w:val="22"/>
                <w:szCs w:val="22"/>
              </w:rPr>
              <w:t>p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-4"/>
                <w:position w:val="-1"/>
                <w:sz w:val="22"/>
                <w:szCs w:val="22"/>
              </w:rPr>
              <w:t>l</w:t>
            </w:r>
            <w:r>
              <w:rPr>
                <w:rFonts w:ascii="Arial" w:eastAsia="Arial" w:hAnsi="Arial" w:cs="Arial"/>
                <w:b/>
                <w:i/>
                <w:color w:val="44536A"/>
                <w:position w:val="-1"/>
                <w:sz w:val="22"/>
                <w:szCs w:val="22"/>
              </w:rPr>
              <w:t>e</w:t>
            </w:r>
          </w:p>
        </w:tc>
        <w:tc>
          <w:tcPr>
            <w:tcW w:w="2694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  <w:shd w:val="clear" w:color="auto" w:fill="C8C8C8"/>
          </w:tcPr>
          <w:p w:rsidR="0086245D" w:rsidRDefault="004A0B21">
            <w:pPr>
              <w:spacing w:line="220" w:lineRule="exact"/>
              <w:ind w:left="388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i/>
                <w:color w:val="44536A"/>
                <w:spacing w:val="1"/>
                <w:position w:val="-1"/>
                <w:sz w:val="22"/>
                <w:szCs w:val="22"/>
              </w:rPr>
              <w:t>P</w:t>
            </w:r>
            <w:r>
              <w:rPr>
                <w:rFonts w:ascii="Arial" w:eastAsia="Arial" w:hAnsi="Arial" w:cs="Arial"/>
                <w:b/>
                <w:i/>
                <w:color w:val="44536A"/>
                <w:position w:val="-1"/>
                <w:sz w:val="22"/>
                <w:szCs w:val="22"/>
              </w:rPr>
              <w:t>rod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-1"/>
                <w:position w:val="-1"/>
                <w:sz w:val="22"/>
                <w:szCs w:val="22"/>
              </w:rPr>
              <w:t>u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2"/>
                <w:position w:val="-1"/>
                <w:sz w:val="22"/>
                <w:szCs w:val="22"/>
              </w:rPr>
              <w:t>c</w:t>
            </w:r>
            <w:r>
              <w:rPr>
                <w:rFonts w:ascii="Arial" w:eastAsia="Arial" w:hAnsi="Arial" w:cs="Arial"/>
                <w:b/>
                <w:i/>
                <w:color w:val="44536A"/>
                <w:position w:val="-1"/>
                <w:sz w:val="22"/>
                <w:szCs w:val="22"/>
              </w:rPr>
              <w:t>t &amp;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-4"/>
                <w:position w:val="-1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1"/>
                <w:position w:val="-1"/>
                <w:sz w:val="22"/>
                <w:szCs w:val="22"/>
              </w:rPr>
              <w:t>S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2"/>
                <w:position w:val="-1"/>
                <w:sz w:val="22"/>
                <w:szCs w:val="22"/>
              </w:rPr>
              <w:t>e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-4"/>
                <w:position w:val="-1"/>
                <w:sz w:val="22"/>
                <w:szCs w:val="22"/>
              </w:rPr>
              <w:t>r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2"/>
                <w:position w:val="-1"/>
                <w:sz w:val="22"/>
                <w:szCs w:val="22"/>
              </w:rPr>
              <w:t>v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-4"/>
                <w:position w:val="-1"/>
                <w:sz w:val="22"/>
                <w:szCs w:val="22"/>
              </w:rPr>
              <w:t>i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2"/>
                <w:position w:val="-1"/>
                <w:sz w:val="22"/>
                <w:szCs w:val="22"/>
              </w:rPr>
              <w:t>c</w:t>
            </w:r>
            <w:r>
              <w:rPr>
                <w:rFonts w:ascii="Arial" w:eastAsia="Arial" w:hAnsi="Arial" w:cs="Arial"/>
                <w:b/>
                <w:i/>
                <w:color w:val="44536A"/>
                <w:position w:val="-1"/>
                <w:sz w:val="22"/>
                <w:szCs w:val="22"/>
              </w:rPr>
              <w:t>e</w:t>
            </w:r>
          </w:p>
        </w:tc>
        <w:tc>
          <w:tcPr>
            <w:tcW w:w="2978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  <w:shd w:val="clear" w:color="auto" w:fill="C8C8C8"/>
          </w:tcPr>
          <w:p w:rsidR="0086245D" w:rsidRDefault="004A0B21">
            <w:pPr>
              <w:spacing w:line="220" w:lineRule="exact"/>
              <w:ind w:left="1019" w:right="1029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i/>
                <w:color w:val="44536A"/>
                <w:spacing w:val="1"/>
                <w:position w:val="-1"/>
                <w:sz w:val="22"/>
                <w:szCs w:val="22"/>
              </w:rPr>
              <w:t>P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2"/>
                <w:position w:val="-1"/>
                <w:sz w:val="22"/>
                <w:szCs w:val="22"/>
              </w:rPr>
              <w:t>a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-3"/>
                <w:position w:val="-1"/>
                <w:sz w:val="22"/>
                <w:szCs w:val="22"/>
              </w:rPr>
              <w:t>ss</w:t>
            </w:r>
            <w:r>
              <w:rPr>
                <w:rFonts w:ascii="Arial" w:eastAsia="Arial" w:hAnsi="Arial" w:cs="Arial"/>
                <w:b/>
                <w:i/>
                <w:color w:val="44536A"/>
                <w:spacing w:val="1"/>
                <w:position w:val="-1"/>
                <w:sz w:val="22"/>
                <w:szCs w:val="22"/>
              </w:rPr>
              <w:t>i</w:t>
            </w:r>
            <w:r>
              <w:rPr>
                <w:rFonts w:ascii="Arial" w:eastAsia="Arial" w:hAnsi="Arial" w:cs="Arial"/>
                <w:b/>
                <w:i/>
                <w:color w:val="44536A"/>
                <w:position w:val="-1"/>
                <w:sz w:val="22"/>
                <w:szCs w:val="22"/>
              </w:rPr>
              <w:t>on</w:t>
            </w:r>
          </w:p>
        </w:tc>
      </w:tr>
      <w:tr w:rsidR="0086245D">
        <w:trPr>
          <w:trHeight w:hRule="exact" w:val="245"/>
        </w:trPr>
        <w:tc>
          <w:tcPr>
            <w:tcW w:w="3002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</w:tcPr>
          <w:p w:rsidR="0086245D" w:rsidRDefault="004A0B21">
            <w:pPr>
              <w:spacing w:line="220" w:lineRule="exact"/>
              <w:ind w:left="1088" w:right="110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pacing w:val="-2"/>
              </w:rPr>
              <w:t>Hone</w:t>
            </w:r>
            <w:r>
              <w:rPr>
                <w:rFonts w:ascii="Arial" w:eastAsia="Arial" w:hAnsi="Arial" w:cs="Arial"/>
                <w:spacing w:val="-5"/>
              </w:rPr>
              <w:t>s</w:t>
            </w:r>
            <w:r>
              <w:rPr>
                <w:rFonts w:ascii="Arial" w:eastAsia="Arial" w:hAnsi="Arial" w:cs="Arial"/>
                <w:spacing w:val="1"/>
                <w:w w:val="101"/>
              </w:rPr>
              <w:t>t</w:t>
            </w:r>
            <w:r>
              <w:rPr>
                <w:rFonts w:ascii="Arial" w:eastAsia="Arial" w:hAnsi="Arial" w:cs="Arial"/>
              </w:rPr>
              <w:t>y</w:t>
            </w:r>
          </w:p>
        </w:tc>
        <w:tc>
          <w:tcPr>
            <w:tcW w:w="2694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</w:tcPr>
          <w:p w:rsidR="0086245D" w:rsidRDefault="004A0B21">
            <w:pPr>
              <w:spacing w:line="220" w:lineRule="exact"/>
              <w:ind w:left="359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pacing w:val="1"/>
              </w:rPr>
              <w:t>Q</w:t>
            </w:r>
            <w:r>
              <w:rPr>
                <w:rFonts w:ascii="Arial" w:eastAsia="Arial" w:hAnsi="Arial" w:cs="Arial"/>
                <w:spacing w:val="-2"/>
              </w:rPr>
              <w:t>ual</w:t>
            </w:r>
            <w:r>
              <w:rPr>
                <w:rFonts w:ascii="Arial" w:eastAsia="Arial" w:hAnsi="Arial" w:cs="Arial"/>
                <w:spacing w:val="3"/>
              </w:rPr>
              <w:t>i</w:t>
            </w:r>
            <w:r>
              <w:rPr>
                <w:rFonts w:ascii="Arial" w:eastAsia="Arial" w:hAnsi="Arial" w:cs="Arial"/>
                <w:spacing w:val="1"/>
              </w:rPr>
              <w:t>t</w:t>
            </w:r>
            <w:r>
              <w:rPr>
                <w:rFonts w:ascii="Arial" w:eastAsia="Arial" w:hAnsi="Arial" w:cs="Arial"/>
              </w:rPr>
              <w:t>y</w:t>
            </w:r>
            <w:r>
              <w:rPr>
                <w:rFonts w:ascii="Arial" w:eastAsia="Arial" w:hAnsi="Arial" w:cs="Arial"/>
                <w:spacing w:val="-2"/>
              </w:rPr>
              <w:t xml:space="preserve"> </w:t>
            </w:r>
            <w:r>
              <w:rPr>
                <w:rFonts w:ascii="Arial" w:eastAsia="Arial" w:hAnsi="Arial" w:cs="Arial"/>
              </w:rPr>
              <w:t>&amp;</w:t>
            </w:r>
            <w:r>
              <w:rPr>
                <w:rFonts w:ascii="Arial" w:eastAsia="Arial" w:hAnsi="Arial" w:cs="Arial"/>
                <w:spacing w:val="2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</w:rPr>
              <w:t>Con</w:t>
            </w:r>
            <w:r>
              <w:rPr>
                <w:rFonts w:ascii="Arial" w:eastAsia="Arial" w:hAnsi="Arial" w:cs="Arial"/>
                <w:spacing w:val="-5"/>
              </w:rPr>
              <w:t>s</w:t>
            </w:r>
            <w:r>
              <w:rPr>
                <w:rFonts w:ascii="Arial" w:eastAsia="Arial" w:hAnsi="Arial" w:cs="Arial"/>
                <w:spacing w:val="3"/>
              </w:rPr>
              <w:t>i</w:t>
            </w:r>
            <w:r>
              <w:rPr>
                <w:rFonts w:ascii="Arial" w:eastAsia="Arial" w:hAnsi="Arial" w:cs="Arial"/>
                <w:spacing w:val="-5"/>
              </w:rPr>
              <w:t>s</w:t>
            </w:r>
            <w:r>
              <w:rPr>
                <w:rFonts w:ascii="Arial" w:eastAsia="Arial" w:hAnsi="Arial" w:cs="Arial"/>
                <w:spacing w:val="1"/>
                <w:w w:val="101"/>
              </w:rPr>
              <w:t>t</w:t>
            </w:r>
            <w:r>
              <w:rPr>
                <w:rFonts w:ascii="Arial" w:eastAsia="Arial" w:hAnsi="Arial" w:cs="Arial"/>
                <w:spacing w:val="-2"/>
              </w:rPr>
              <w:t>en</w:t>
            </w:r>
            <w:r>
              <w:rPr>
                <w:rFonts w:ascii="Arial" w:eastAsia="Arial" w:hAnsi="Arial" w:cs="Arial"/>
              </w:rPr>
              <w:t>cy</w:t>
            </w:r>
          </w:p>
        </w:tc>
        <w:tc>
          <w:tcPr>
            <w:tcW w:w="2978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</w:tcPr>
          <w:p w:rsidR="0086245D" w:rsidRDefault="004A0B21">
            <w:pPr>
              <w:spacing w:line="220" w:lineRule="exact"/>
              <w:ind w:left="1011" w:right="1015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</w:t>
            </w:r>
            <w:r>
              <w:rPr>
                <w:rFonts w:ascii="Arial" w:eastAsia="Arial" w:hAnsi="Arial" w:cs="Arial"/>
                <w:spacing w:val="-2"/>
              </w:rPr>
              <w:t>o</w:t>
            </w:r>
            <w:r>
              <w:rPr>
                <w:rFonts w:ascii="Arial" w:eastAsia="Arial" w:hAnsi="Arial" w:cs="Arial"/>
                <w:spacing w:val="1"/>
                <w:w w:val="101"/>
              </w:rPr>
              <w:t>t</w:t>
            </w:r>
            <w:r>
              <w:rPr>
                <w:rFonts w:ascii="Arial" w:eastAsia="Arial" w:hAnsi="Arial" w:cs="Arial"/>
                <w:spacing w:val="-2"/>
              </w:rPr>
              <w:t>i</w:t>
            </w:r>
            <w:r>
              <w:rPr>
                <w:rFonts w:ascii="Arial" w:eastAsia="Arial" w:hAnsi="Arial" w:cs="Arial"/>
                <w:spacing w:val="5"/>
              </w:rPr>
              <w:t>v</w:t>
            </w:r>
            <w:r>
              <w:rPr>
                <w:rFonts w:ascii="Arial" w:eastAsia="Arial" w:hAnsi="Arial" w:cs="Arial"/>
                <w:spacing w:val="-6"/>
              </w:rPr>
              <w:t>a</w:t>
            </w:r>
            <w:r>
              <w:rPr>
                <w:rFonts w:ascii="Arial" w:eastAsia="Arial" w:hAnsi="Arial" w:cs="Arial"/>
                <w:spacing w:val="1"/>
                <w:w w:val="101"/>
              </w:rPr>
              <w:t>t</w:t>
            </w:r>
            <w:r>
              <w:rPr>
                <w:rFonts w:ascii="Arial" w:eastAsia="Arial" w:hAnsi="Arial" w:cs="Arial"/>
                <w:spacing w:val="-2"/>
              </w:rPr>
              <w:t>e</w:t>
            </w:r>
            <w:r>
              <w:rPr>
                <w:rFonts w:ascii="Arial" w:eastAsia="Arial" w:hAnsi="Arial" w:cs="Arial"/>
              </w:rPr>
              <w:t>d</w:t>
            </w:r>
          </w:p>
        </w:tc>
      </w:tr>
      <w:tr w:rsidR="0086245D">
        <w:trPr>
          <w:trHeight w:hRule="exact" w:val="240"/>
        </w:trPr>
        <w:tc>
          <w:tcPr>
            <w:tcW w:w="3002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</w:tcPr>
          <w:p w:rsidR="0086245D" w:rsidRDefault="004A0B21">
            <w:pPr>
              <w:spacing w:line="220" w:lineRule="exact"/>
              <w:ind w:left="1088" w:right="110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pacing w:val="-2"/>
              </w:rPr>
              <w:t>Re</w:t>
            </w:r>
            <w:r>
              <w:rPr>
                <w:rFonts w:ascii="Arial" w:eastAsia="Arial" w:hAnsi="Arial" w:cs="Arial"/>
                <w:spacing w:val="-5"/>
              </w:rPr>
              <w:t>s</w:t>
            </w:r>
            <w:r>
              <w:rPr>
                <w:rFonts w:ascii="Arial" w:eastAsia="Arial" w:hAnsi="Arial" w:cs="Arial"/>
                <w:spacing w:val="-2"/>
              </w:rPr>
              <w:t>pe</w:t>
            </w:r>
            <w:r>
              <w:rPr>
                <w:rFonts w:ascii="Arial" w:eastAsia="Arial" w:hAnsi="Arial" w:cs="Arial"/>
              </w:rPr>
              <w:t>ct</w:t>
            </w:r>
          </w:p>
        </w:tc>
        <w:tc>
          <w:tcPr>
            <w:tcW w:w="2694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</w:tcPr>
          <w:p w:rsidR="0086245D" w:rsidRDefault="004A0B21">
            <w:pPr>
              <w:spacing w:line="220" w:lineRule="exact"/>
              <w:ind w:left="87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pacing w:val="1"/>
                <w:w w:val="101"/>
              </w:rPr>
              <w:t>I</w:t>
            </w:r>
            <w:r>
              <w:rPr>
                <w:rFonts w:ascii="Arial" w:eastAsia="Arial" w:hAnsi="Arial" w:cs="Arial"/>
                <w:spacing w:val="-2"/>
              </w:rPr>
              <w:t>nn</w:t>
            </w:r>
            <w:r>
              <w:rPr>
                <w:rFonts w:ascii="Arial" w:eastAsia="Arial" w:hAnsi="Arial" w:cs="Arial"/>
                <w:spacing w:val="-6"/>
              </w:rPr>
              <w:t>o</w:t>
            </w:r>
            <w:r>
              <w:rPr>
                <w:rFonts w:ascii="Arial" w:eastAsia="Arial" w:hAnsi="Arial" w:cs="Arial"/>
                <w:spacing w:val="9"/>
              </w:rPr>
              <w:t>v</w:t>
            </w:r>
            <w:r>
              <w:rPr>
                <w:rFonts w:ascii="Arial" w:eastAsia="Arial" w:hAnsi="Arial" w:cs="Arial"/>
                <w:spacing w:val="-2"/>
              </w:rPr>
              <w:t>a</w:t>
            </w:r>
            <w:r>
              <w:rPr>
                <w:rFonts w:ascii="Arial" w:eastAsia="Arial" w:hAnsi="Arial" w:cs="Arial"/>
                <w:spacing w:val="-3"/>
                <w:w w:val="101"/>
              </w:rPr>
              <w:t>t</w:t>
            </w:r>
            <w:r>
              <w:rPr>
                <w:rFonts w:ascii="Arial" w:eastAsia="Arial" w:hAnsi="Arial" w:cs="Arial"/>
                <w:spacing w:val="3"/>
              </w:rPr>
              <w:t>i</w:t>
            </w:r>
            <w:r>
              <w:rPr>
                <w:rFonts w:ascii="Arial" w:eastAsia="Arial" w:hAnsi="Arial" w:cs="Arial"/>
                <w:spacing w:val="-2"/>
              </w:rPr>
              <w:t>o</w:t>
            </w:r>
            <w:r>
              <w:rPr>
                <w:rFonts w:ascii="Arial" w:eastAsia="Arial" w:hAnsi="Arial" w:cs="Arial"/>
              </w:rPr>
              <w:t>n</w:t>
            </w:r>
          </w:p>
        </w:tc>
        <w:tc>
          <w:tcPr>
            <w:tcW w:w="2978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</w:tcPr>
          <w:p w:rsidR="0086245D" w:rsidRDefault="004A0B21">
            <w:pPr>
              <w:spacing w:line="220" w:lineRule="exact"/>
              <w:ind w:left="1020" w:right="1024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pacing w:val="-2"/>
              </w:rPr>
              <w:t>De</w:t>
            </w:r>
            <w:r>
              <w:rPr>
                <w:rFonts w:ascii="Arial" w:eastAsia="Arial" w:hAnsi="Arial" w:cs="Arial"/>
                <w:spacing w:val="3"/>
              </w:rPr>
              <w:t>li</w:t>
            </w:r>
            <w:r>
              <w:rPr>
                <w:rFonts w:ascii="Arial" w:eastAsia="Arial" w:hAnsi="Arial" w:cs="Arial"/>
                <w:spacing w:val="-2"/>
              </w:rPr>
              <w:t>gh</w:t>
            </w:r>
            <w:r>
              <w:rPr>
                <w:rFonts w:ascii="Arial" w:eastAsia="Arial" w:hAnsi="Arial" w:cs="Arial"/>
                <w:spacing w:val="1"/>
                <w:w w:val="101"/>
              </w:rPr>
              <w:t>t</w:t>
            </w:r>
            <w:r>
              <w:rPr>
                <w:rFonts w:ascii="Arial" w:eastAsia="Arial" w:hAnsi="Arial" w:cs="Arial"/>
                <w:spacing w:val="-2"/>
              </w:rPr>
              <w:t>e</w:t>
            </w:r>
            <w:r>
              <w:rPr>
                <w:rFonts w:ascii="Arial" w:eastAsia="Arial" w:hAnsi="Arial" w:cs="Arial"/>
              </w:rPr>
              <w:t>d</w:t>
            </w:r>
          </w:p>
        </w:tc>
      </w:tr>
      <w:tr w:rsidR="0086245D">
        <w:trPr>
          <w:trHeight w:hRule="exact" w:val="240"/>
        </w:trPr>
        <w:tc>
          <w:tcPr>
            <w:tcW w:w="3002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</w:tcPr>
          <w:p w:rsidR="0086245D" w:rsidRDefault="004A0B21">
            <w:pPr>
              <w:spacing w:line="220" w:lineRule="exact"/>
              <w:ind w:left="494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pacing w:val="-2"/>
              </w:rPr>
              <w:t>Re</w:t>
            </w:r>
            <w:r>
              <w:rPr>
                <w:rFonts w:ascii="Arial" w:eastAsia="Arial" w:hAnsi="Arial" w:cs="Arial"/>
              </w:rPr>
              <w:t>c</w:t>
            </w:r>
            <w:r>
              <w:rPr>
                <w:rFonts w:ascii="Arial" w:eastAsia="Arial" w:hAnsi="Arial" w:cs="Arial"/>
                <w:spacing w:val="-2"/>
              </w:rPr>
              <w:t>ogn</w:t>
            </w:r>
            <w:r>
              <w:rPr>
                <w:rFonts w:ascii="Arial" w:eastAsia="Arial" w:hAnsi="Arial" w:cs="Arial"/>
                <w:spacing w:val="3"/>
              </w:rPr>
              <w:t>i</w:t>
            </w:r>
            <w:r>
              <w:rPr>
                <w:rFonts w:ascii="Arial" w:eastAsia="Arial" w:hAnsi="Arial" w:cs="Arial"/>
                <w:spacing w:val="1"/>
              </w:rPr>
              <w:t>t</w:t>
            </w:r>
            <w:r>
              <w:rPr>
                <w:rFonts w:ascii="Arial" w:eastAsia="Arial" w:hAnsi="Arial" w:cs="Arial"/>
                <w:spacing w:val="3"/>
              </w:rPr>
              <w:t>i</w:t>
            </w:r>
            <w:r>
              <w:rPr>
                <w:rFonts w:ascii="Arial" w:eastAsia="Arial" w:hAnsi="Arial" w:cs="Arial"/>
                <w:spacing w:val="-2"/>
              </w:rPr>
              <w:t>o</w:t>
            </w:r>
            <w:r>
              <w:rPr>
                <w:rFonts w:ascii="Arial" w:eastAsia="Arial" w:hAnsi="Arial" w:cs="Arial"/>
              </w:rPr>
              <w:t>n</w:t>
            </w:r>
            <w:r>
              <w:rPr>
                <w:rFonts w:ascii="Arial" w:eastAsia="Arial" w:hAnsi="Arial" w:cs="Arial"/>
                <w:spacing w:val="-3"/>
              </w:rPr>
              <w:t xml:space="preserve"> </w:t>
            </w:r>
            <w:r>
              <w:rPr>
                <w:rFonts w:ascii="Arial" w:eastAsia="Arial" w:hAnsi="Arial" w:cs="Arial"/>
              </w:rPr>
              <w:t>&amp;</w:t>
            </w:r>
            <w:r>
              <w:rPr>
                <w:rFonts w:ascii="Arial" w:eastAsia="Arial" w:hAnsi="Arial" w:cs="Arial"/>
                <w:spacing w:val="2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</w:rPr>
              <w:t>Re</w:t>
            </w:r>
            <w:r>
              <w:rPr>
                <w:rFonts w:ascii="Arial" w:eastAsia="Arial" w:hAnsi="Arial" w:cs="Arial"/>
                <w:spacing w:val="-6"/>
              </w:rPr>
              <w:t>w</w:t>
            </w:r>
            <w:r>
              <w:rPr>
                <w:rFonts w:ascii="Arial" w:eastAsia="Arial" w:hAnsi="Arial" w:cs="Arial"/>
                <w:spacing w:val="-2"/>
              </w:rPr>
              <w:t>a</w:t>
            </w:r>
            <w:r>
              <w:rPr>
                <w:rFonts w:ascii="Arial" w:eastAsia="Arial" w:hAnsi="Arial" w:cs="Arial"/>
              </w:rPr>
              <w:t>rd</w:t>
            </w:r>
          </w:p>
        </w:tc>
        <w:tc>
          <w:tcPr>
            <w:tcW w:w="2694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</w:tcPr>
          <w:p w:rsidR="0086245D" w:rsidRDefault="004A0B21">
            <w:pPr>
              <w:spacing w:line="220" w:lineRule="exact"/>
              <w:ind w:left="1044" w:right="105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</w:t>
            </w:r>
            <w:r>
              <w:rPr>
                <w:rFonts w:ascii="Arial" w:eastAsia="Arial" w:hAnsi="Arial" w:cs="Arial"/>
                <w:spacing w:val="-2"/>
              </w:rPr>
              <w:t>a</w:t>
            </w:r>
            <w:r>
              <w:rPr>
                <w:rFonts w:ascii="Arial" w:eastAsia="Arial" w:hAnsi="Arial" w:cs="Arial"/>
                <w:spacing w:val="3"/>
              </w:rPr>
              <w:t>l</w:t>
            </w:r>
            <w:r>
              <w:rPr>
                <w:rFonts w:ascii="Arial" w:eastAsia="Arial" w:hAnsi="Arial" w:cs="Arial"/>
                <w:spacing w:val="-2"/>
              </w:rPr>
              <w:t>u</w:t>
            </w:r>
            <w:r>
              <w:rPr>
                <w:rFonts w:ascii="Arial" w:eastAsia="Arial" w:hAnsi="Arial" w:cs="Arial"/>
              </w:rPr>
              <w:t>e</w:t>
            </w:r>
          </w:p>
        </w:tc>
        <w:tc>
          <w:tcPr>
            <w:tcW w:w="2978" w:type="dxa"/>
            <w:tcBorders>
              <w:top w:val="single" w:sz="5" w:space="0" w:color="5B9BD4"/>
              <w:left w:val="single" w:sz="5" w:space="0" w:color="5B9BD4"/>
              <w:bottom w:val="single" w:sz="5" w:space="0" w:color="5B9BD4"/>
              <w:right w:val="single" w:sz="5" w:space="0" w:color="5B9BD4"/>
            </w:tcBorders>
          </w:tcPr>
          <w:p w:rsidR="0086245D" w:rsidRDefault="004A0B21">
            <w:pPr>
              <w:spacing w:line="220" w:lineRule="exact"/>
              <w:ind w:left="22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</w:t>
            </w:r>
            <w:r>
              <w:rPr>
                <w:rFonts w:ascii="Arial" w:eastAsia="Arial" w:hAnsi="Arial" w:cs="Arial"/>
                <w:spacing w:val="-2"/>
              </w:rPr>
              <w:t>a</w:t>
            </w:r>
            <w:r>
              <w:rPr>
                <w:rFonts w:ascii="Arial" w:eastAsia="Arial" w:hAnsi="Arial" w:cs="Arial"/>
                <w:spacing w:val="1"/>
              </w:rPr>
              <w:t>t</w:t>
            </w:r>
            <w:r>
              <w:rPr>
                <w:rFonts w:ascii="Arial" w:eastAsia="Arial" w:hAnsi="Arial" w:cs="Arial"/>
                <w:spacing w:val="3"/>
              </w:rPr>
              <w:t>i</w:t>
            </w:r>
            <w:r>
              <w:rPr>
                <w:rFonts w:ascii="Arial" w:eastAsia="Arial" w:hAnsi="Arial" w:cs="Arial"/>
                <w:spacing w:val="-10"/>
              </w:rPr>
              <w:t>s</w:t>
            </w:r>
            <w:r>
              <w:rPr>
                <w:rFonts w:ascii="Arial" w:eastAsia="Arial" w:hAnsi="Arial" w:cs="Arial"/>
                <w:spacing w:val="1"/>
              </w:rPr>
              <w:t>f</w:t>
            </w:r>
            <w:r>
              <w:rPr>
                <w:rFonts w:ascii="Arial" w:eastAsia="Arial" w:hAnsi="Arial" w:cs="Arial"/>
                <w:spacing w:val="3"/>
              </w:rPr>
              <w:t>i</w:t>
            </w:r>
            <w:r>
              <w:rPr>
                <w:rFonts w:ascii="Arial" w:eastAsia="Arial" w:hAnsi="Arial" w:cs="Arial"/>
                <w:spacing w:val="-2"/>
              </w:rPr>
              <w:t>e</w:t>
            </w:r>
            <w:r>
              <w:rPr>
                <w:rFonts w:ascii="Arial" w:eastAsia="Arial" w:hAnsi="Arial" w:cs="Arial"/>
              </w:rPr>
              <w:t>d</w:t>
            </w:r>
            <w:r>
              <w:rPr>
                <w:rFonts w:ascii="Arial" w:eastAsia="Arial" w:hAnsi="Arial" w:cs="Arial"/>
                <w:spacing w:val="1"/>
              </w:rPr>
              <w:t xml:space="preserve"> </w:t>
            </w:r>
            <w:r>
              <w:rPr>
                <w:rFonts w:ascii="Arial" w:eastAsia="Arial" w:hAnsi="Arial" w:cs="Arial"/>
              </w:rPr>
              <w:t>&amp;</w:t>
            </w:r>
            <w:r>
              <w:rPr>
                <w:rFonts w:ascii="Arial" w:eastAsia="Arial" w:hAnsi="Arial" w:cs="Arial"/>
                <w:spacing w:val="2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</w:rPr>
              <w:t>Lo</w:t>
            </w:r>
            <w:r>
              <w:rPr>
                <w:rFonts w:ascii="Arial" w:eastAsia="Arial" w:hAnsi="Arial" w:cs="Arial"/>
              </w:rPr>
              <w:t>y</w:t>
            </w:r>
            <w:r>
              <w:rPr>
                <w:rFonts w:ascii="Arial" w:eastAsia="Arial" w:hAnsi="Arial" w:cs="Arial"/>
                <w:spacing w:val="-6"/>
              </w:rPr>
              <w:t>a</w:t>
            </w:r>
            <w:r>
              <w:rPr>
                <w:rFonts w:ascii="Arial" w:eastAsia="Arial" w:hAnsi="Arial" w:cs="Arial"/>
              </w:rPr>
              <w:t>l</w:t>
            </w:r>
            <w:r>
              <w:rPr>
                <w:rFonts w:ascii="Arial" w:eastAsia="Arial" w:hAnsi="Arial" w:cs="Arial"/>
                <w:spacing w:val="5"/>
              </w:rPr>
              <w:t xml:space="preserve"> </w:t>
            </w:r>
            <w:r>
              <w:rPr>
                <w:rFonts w:ascii="Arial" w:eastAsia="Arial" w:hAnsi="Arial" w:cs="Arial"/>
                <w:spacing w:val="-2"/>
              </w:rPr>
              <w:t>Cu</w:t>
            </w:r>
            <w:r>
              <w:rPr>
                <w:rFonts w:ascii="Arial" w:eastAsia="Arial" w:hAnsi="Arial" w:cs="Arial"/>
                <w:spacing w:val="-5"/>
              </w:rPr>
              <w:t>s</w:t>
            </w:r>
            <w:r>
              <w:rPr>
                <w:rFonts w:ascii="Arial" w:eastAsia="Arial" w:hAnsi="Arial" w:cs="Arial"/>
                <w:spacing w:val="1"/>
                <w:w w:val="101"/>
              </w:rPr>
              <w:t>t</w:t>
            </w:r>
            <w:r>
              <w:rPr>
                <w:rFonts w:ascii="Arial" w:eastAsia="Arial" w:hAnsi="Arial" w:cs="Arial"/>
                <w:spacing w:val="-6"/>
              </w:rPr>
              <w:t>o</w:t>
            </w:r>
            <w:r>
              <w:rPr>
                <w:rFonts w:ascii="Arial" w:eastAsia="Arial" w:hAnsi="Arial" w:cs="Arial"/>
                <w:spacing w:val="5"/>
              </w:rPr>
              <w:t>m</w:t>
            </w:r>
            <w:r>
              <w:rPr>
                <w:rFonts w:ascii="Arial" w:eastAsia="Arial" w:hAnsi="Arial" w:cs="Arial"/>
                <w:spacing w:val="-2"/>
              </w:rPr>
              <w:t>e</w:t>
            </w:r>
            <w:r>
              <w:rPr>
                <w:rFonts w:ascii="Arial" w:eastAsia="Arial" w:hAnsi="Arial" w:cs="Arial"/>
              </w:rPr>
              <w:t>rs</w:t>
            </w:r>
          </w:p>
        </w:tc>
      </w:tr>
    </w:tbl>
    <w:p w:rsidR="0086245D" w:rsidRDefault="0086245D">
      <w:pPr>
        <w:spacing w:before="8" w:line="120" w:lineRule="exact"/>
        <w:rPr>
          <w:sz w:val="13"/>
          <w:szCs w:val="13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spacing w:before="20"/>
        <w:ind w:left="100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6"/>
          <w:sz w:val="32"/>
          <w:szCs w:val="32"/>
        </w:rPr>
        <w:t>B</w:t>
      </w:r>
      <w:r>
        <w:rPr>
          <w:rFonts w:ascii="Arial" w:eastAsia="Arial" w:hAnsi="Arial" w:cs="Arial"/>
          <w:spacing w:val="5"/>
          <w:sz w:val="26"/>
          <w:szCs w:val="26"/>
        </w:rPr>
        <w:t>USINES</w:t>
      </w:r>
      <w:r>
        <w:rPr>
          <w:rFonts w:ascii="Arial" w:eastAsia="Arial" w:hAnsi="Arial" w:cs="Arial"/>
          <w:sz w:val="26"/>
          <w:szCs w:val="26"/>
        </w:rPr>
        <w:t>S</w:t>
      </w:r>
      <w:r>
        <w:rPr>
          <w:rFonts w:ascii="Arial" w:eastAsia="Arial" w:hAnsi="Arial" w:cs="Arial"/>
          <w:spacing w:val="-2"/>
          <w:sz w:val="26"/>
          <w:szCs w:val="26"/>
        </w:rPr>
        <w:t xml:space="preserve"> </w:t>
      </w:r>
      <w:r>
        <w:rPr>
          <w:rFonts w:ascii="Arial" w:eastAsia="Arial" w:hAnsi="Arial" w:cs="Arial"/>
          <w:spacing w:val="3"/>
          <w:sz w:val="32"/>
          <w:szCs w:val="32"/>
        </w:rPr>
        <w:t>C</w:t>
      </w:r>
      <w:r>
        <w:rPr>
          <w:rFonts w:ascii="Arial" w:eastAsia="Arial" w:hAnsi="Arial" w:cs="Arial"/>
          <w:spacing w:val="4"/>
          <w:sz w:val="26"/>
          <w:szCs w:val="26"/>
        </w:rPr>
        <w:t>O</w:t>
      </w:r>
      <w:r>
        <w:rPr>
          <w:rFonts w:ascii="Arial" w:eastAsia="Arial" w:hAnsi="Arial" w:cs="Arial"/>
          <w:spacing w:val="5"/>
          <w:sz w:val="26"/>
          <w:szCs w:val="26"/>
        </w:rPr>
        <w:t>NC</w:t>
      </w:r>
      <w:r>
        <w:rPr>
          <w:rFonts w:ascii="Arial" w:eastAsia="Arial" w:hAnsi="Arial" w:cs="Arial"/>
          <w:spacing w:val="9"/>
          <w:sz w:val="26"/>
          <w:szCs w:val="26"/>
        </w:rPr>
        <w:t>E</w:t>
      </w:r>
      <w:r>
        <w:rPr>
          <w:rFonts w:ascii="Arial" w:eastAsia="Arial" w:hAnsi="Arial" w:cs="Arial"/>
          <w:spacing w:val="4"/>
          <w:sz w:val="26"/>
          <w:szCs w:val="26"/>
        </w:rPr>
        <w:t>P</w:t>
      </w:r>
      <w:r>
        <w:rPr>
          <w:rFonts w:ascii="Arial" w:eastAsia="Arial" w:hAnsi="Arial" w:cs="Arial"/>
          <w:sz w:val="26"/>
          <w:szCs w:val="26"/>
        </w:rPr>
        <w:t>T</w:t>
      </w:r>
    </w:p>
    <w:p w:rsidR="0086245D" w:rsidRDefault="004A0B21">
      <w:pPr>
        <w:spacing w:before="92"/>
        <w:ind w:left="10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pacing w:val="4"/>
          <w:sz w:val="28"/>
          <w:szCs w:val="28"/>
        </w:rPr>
        <w:t>O</w:t>
      </w:r>
      <w:r>
        <w:rPr>
          <w:rFonts w:ascii="Arial" w:eastAsia="Arial" w:hAnsi="Arial" w:cs="Arial"/>
          <w:spacing w:val="4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8"/>
          <w:szCs w:val="28"/>
        </w:rPr>
        <w:t>M</w:t>
      </w:r>
      <w:r>
        <w:rPr>
          <w:rFonts w:ascii="Arial" w:eastAsia="Arial" w:hAnsi="Arial" w:cs="Arial"/>
          <w:spacing w:val="6"/>
          <w:sz w:val="22"/>
          <w:szCs w:val="22"/>
        </w:rPr>
        <w:t>A</w:t>
      </w:r>
      <w:r>
        <w:rPr>
          <w:rFonts w:ascii="Arial" w:eastAsia="Arial" w:hAnsi="Arial" w:cs="Arial"/>
          <w:spacing w:val="4"/>
          <w:sz w:val="22"/>
          <w:szCs w:val="22"/>
        </w:rPr>
        <w:t>R</w:t>
      </w:r>
      <w:r>
        <w:rPr>
          <w:rFonts w:ascii="Arial" w:eastAsia="Arial" w:hAnsi="Arial" w:cs="Arial"/>
          <w:spacing w:val="6"/>
          <w:sz w:val="22"/>
          <w:szCs w:val="22"/>
        </w:rPr>
        <w:t>KE</w:t>
      </w:r>
      <w:r>
        <w:rPr>
          <w:rFonts w:ascii="Arial" w:eastAsia="Arial" w:hAnsi="Arial" w:cs="Arial"/>
          <w:spacing w:val="5"/>
          <w:sz w:val="22"/>
          <w:szCs w:val="22"/>
        </w:rPr>
        <w:t>T</w:t>
      </w:r>
      <w:r>
        <w:rPr>
          <w:rFonts w:ascii="Arial" w:eastAsia="Arial" w:hAnsi="Arial" w:cs="Arial"/>
          <w:sz w:val="28"/>
          <w:szCs w:val="28"/>
        </w:rPr>
        <w:t>:</w:t>
      </w:r>
    </w:p>
    <w:p w:rsidR="0086245D" w:rsidRDefault="004A0B21">
      <w:pPr>
        <w:spacing w:before="51" w:line="273" w:lineRule="auto"/>
        <w:ind w:left="100" w:right="94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 xml:space="preserve">d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pp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 xml:space="preserve"> 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z w:val="22"/>
          <w:szCs w:val="22"/>
        </w:rPr>
        <w:t>:</w:t>
      </w:r>
    </w:p>
    <w:p w:rsidR="0086245D" w:rsidRDefault="0086245D">
      <w:pPr>
        <w:spacing w:line="200" w:lineRule="exact"/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-    </w:t>
      </w:r>
      <w:r>
        <w:rPr>
          <w:rFonts w:ascii="Cambria" w:eastAsia="Cambria" w:hAnsi="Cambria" w:cs="Cambria"/>
          <w:spacing w:val="45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1"/>
          <w:sz w:val="22"/>
          <w:szCs w:val="22"/>
        </w:rPr>
        <w:t>R</w:t>
      </w:r>
      <w:r>
        <w:rPr>
          <w:rFonts w:ascii="Arial" w:eastAsia="Arial" w:hAnsi="Arial" w:cs="Arial"/>
          <w:b/>
          <w:spacing w:val="2"/>
          <w:sz w:val="22"/>
          <w:szCs w:val="22"/>
        </w:rPr>
        <w:t>e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l</w:t>
      </w:r>
      <w:r>
        <w:rPr>
          <w:rFonts w:ascii="Arial" w:eastAsia="Arial" w:hAnsi="Arial" w:cs="Arial"/>
          <w:b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z w:val="22"/>
          <w:szCs w:val="22"/>
        </w:rPr>
        <w:t>h</w:t>
      </w:r>
      <w:r>
        <w:rPr>
          <w:rFonts w:ascii="Arial" w:eastAsia="Arial" w:hAnsi="Arial" w:cs="Arial"/>
          <w:b/>
          <w:spacing w:val="-1"/>
          <w:sz w:val="22"/>
          <w:szCs w:val="22"/>
        </w:rPr>
        <w:t>o</w:t>
      </w:r>
      <w:r>
        <w:rPr>
          <w:rFonts w:ascii="Arial" w:eastAsia="Arial" w:hAnsi="Arial" w:cs="Arial"/>
          <w:b/>
          <w:sz w:val="22"/>
          <w:szCs w:val="22"/>
        </w:rPr>
        <w:t>p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z w:val="22"/>
          <w:szCs w:val="22"/>
        </w:rPr>
        <w:t>,</w:t>
      </w:r>
      <w:r>
        <w:rPr>
          <w:rFonts w:ascii="Arial" w:eastAsia="Arial" w:hAnsi="Arial" w:cs="Arial"/>
          <w:b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se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qu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ea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ir</w:t>
      </w:r>
      <w:r>
        <w:rPr>
          <w:rFonts w:ascii="Arial" w:eastAsia="Arial" w:hAnsi="Arial" w:cs="Arial"/>
          <w:sz w:val="22"/>
          <w:szCs w:val="22"/>
        </w:rPr>
        <w:t>/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z w:val="22"/>
          <w:szCs w:val="22"/>
        </w:rPr>
        <w:t>s,</w:t>
      </w:r>
    </w:p>
    <w:p w:rsidR="0086245D" w:rsidRDefault="0086245D">
      <w:pPr>
        <w:spacing w:before="11" w:line="240" w:lineRule="exact"/>
        <w:rPr>
          <w:sz w:val="24"/>
          <w:szCs w:val="24"/>
        </w:rPr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 xml:space="preserve">-    </w:t>
      </w:r>
      <w:r>
        <w:rPr>
          <w:rFonts w:ascii="Cambria" w:eastAsia="Cambria" w:hAnsi="Cambria" w:cs="Cambria"/>
          <w:spacing w:val="45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1"/>
          <w:sz w:val="22"/>
          <w:szCs w:val="22"/>
        </w:rPr>
        <w:t>R</w:t>
      </w:r>
      <w:r>
        <w:rPr>
          <w:rFonts w:ascii="Arial" w:eastAsia="Arial" w:hAnsi="Arial" w:cs="Arial"/>
          <w:b/>
          <w:spacing w:val="2"/>
          <w:sz w:val="22"/>
          <w:szCs w:val="22"/>
        </w:rPr>
        <w:t>ec</w:t>
      </w:r>
      <w:r>
        <w:rPr>
          <w:rFonts w:ascii="Arial" w:eastAsia="Arial" w:hAnsi="Arial" w:cs="Arial"/>
          <w:b/>
          <w:spacing w:val="-4"/>
          <w:sz w:val="22"/>
          <w:szCs w:val="22"/>
        </w:rPr>
        <w:t>r</w:t>
      </w:r>
      <w:r>
        <w:rPr>
          <w:rFonts w:ascii="Arial" w:eastAsia="Arial" w:hAnsi="Arial" w:cs="Arial"/>
          <w:b/>
          <w:spacing w:val="2"/>
          <w:sz w:val="22"/>
          <w:szCs w:val="22"/>
        </w:rPr>
        <w:t>ea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o</w:t>
      </w:r>
      <w:r>
        <w:rPr>
          <w:rFonts w:ascii="Arial" w:eastAsia="Arial" w:hAnsi="Arial" w:cs="Arial"/>
          <w:b/>
          <w:spacing w:val="-1"/>
          <w:sz w:val="22"/>
          <w:szCs w:val="22"/>
        </w:rPr>
        <w:t>n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 xml:space="preserve">l </w:t>
      </w:r>
      <w:r>
        <w:rPr>
          <w:rFonts w:ascii="Arial" w:eastAsia="Arial" w:hAnsi="Arial" w:cs="Arial"/>
          <w:b/>
          <w:spacing w:val="-2"/>
          <w:sz w:val="22"/>
          <w:szCs w:val="22"/>
        </w:rPr>
        <w:t>f</w:t>
      </w:r>
      <w:r>
        <w:rPr>
          <w:rFonts w:ascii="Arial" w:eastAsia="Arial" w:hAnsi="Arial" w:cs="Arial"/>
          <w:b/>
          <w:spacing w:val="2"/>
          <w:sz w:val="22"/>
          <w:szCs w:val="22"/>
        </w:rPr>
        <w:t>ac</w:t>
      </w:r>
      <w:r>
        <w:rPr>
          <w:rFonts w:ascii="Arial" w:eastAsia="Arial" w:hAnsi="Arial" w:cs="Arial"/>
          <w:b/>
          <w:spacing w:val="-4"/>
          <w:sz w:val="22"/>
          <w:szCs w:val="22"/>
        </w:rPr>
        <w:t>ili</w:t>
      </w:r>
      <w:r>
        <w:rPr>
          <w:rFonts w:ascii="Arial" w:eastAsia="Arial" w:hAnsi="Arial" w:cs="Arial"/>
          <w:b/>
          <w:spacing w:val="3"/>
          <w:sz w:val="22"/>
          <w:szCs w:val="22"/>
        </w:rPr>
        <w:t>t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2"/>
          <w:sz w:val="22"/>
          <w:szCs w:val="22"/>
        </w:rPr>
        <w:t>e</w:t>
      </w:r>
      <w:r>
        <w:rPr>
          <w:rFonts w:ascii="Arial" w:eastAsia="Arial" w:hAnsi="Arial" w:cs="Arial"/>
          <w:b/>
          <w:spacing w:val="-2"/>
          <w:sz w:val="22"/>
          <w:szCs w:val="22"/>
        </w:rPr>
        <w:t>s</w:t>
      </w:r>
      <w:r>
        <w:rPr>
          <w:rFonts w:ascii="Arial" w:eastAsia="Arial" w:hAnsi="Arial" w:cs="Arial"/>
          <w:b/>
          <w:sz w:val="22"/>
          <w:szCs w:val="22"/>
        </w:rPr>
        <w:t>,</w:t>
      </w:r>
      <w:r>
        <w:rPr>
          <w:rFonts w:ascii="Arial" w:eastAsia="Arial" w:hAnsi="Arial" w:cs="Arial"/>
          <w:b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gh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ub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od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8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ne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c.</w:t>
      </w:r>
    </w:p>
    <w:p w:rsidR="0086245D" w:rsidRDefault="0086245D">
      <w:pPr>
        <w:spacing w:before="11" w:line="240" w:lineRule="exact"/>
        <w:rPr>
          <w:sz w:val="24"/>
          <w:szCs w:val="24"/>
        </w:rPr>
      </w:pPr>
    </w:p>
    <w:p w:rsidR="0086245D" w:rsidRDefault="004A0B21">
      <w:pPr>
        <w:tabs>
          <w:tab w:val="left" w:pos="460"/>
        </w:tabs>
        <w:ind w:left="461" w:right="96"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>-</w:t>
      </w:r>
      <w:r>
        <w:rPr>
          <w:rFonts w:ascii="Cambria" w:eastAsia="Cambria" w:hAnsi="Cambria" w:cs="Cambria"/>
          <w:sz w:val="22"/>
          <w:szCs w:val="22"/>
        </w:rPr>
        <w:tab/>
      </w:r>
      <w:r>
        <w:rPr>
          <w:rFonts w:ascii="Arial" w:eastAsia="Arial" w:hAnsi="Arial" w:cs="Arial"/>
          <w:b/>
          <w:spacing w:val="-1"/>
          <w:sz w:val="22"/>
          <w:szCs w:val="22"/>
        </w:rPr>
        <w:t>C</w:t>
      </w:r>
      <w:r>
        <w:rPr>
          <w:rFonts w:ascii="Arial" w:eastAsia="Arial" w:hAnsi="Arial" w:cs="Arial"/>
          <w:b/>
          <w:sz w:val="22"/>
          <w:szCs w:val="22"/>
        </w:rPr>
        <w:t>om</w:t>
      </w:r>
      <w:r>
        <w:rPr>
          <w:rFonts w:ascii="Arial" w:eastAsia="Arial" w:hAnsi="Arial" w:cs="Arial"/>
          <w:b/>
          <w:spacing w:val="-4"/>
          <w:sz w:val="22"/>
          <w:szCs w:val="22"/>
        </w:rPr>
        <w:t>m</w:t>
      </w:r>
      <w:r>
        <w:rPr>
          <w:rFonts w:ascii="Arial" w:eastAsia="Arial" w:hAnsi="Arial" w:cs="Arial"/>
          <w:b/>
          <w:spacing w:val="2"/>
          <w:sz w:val="22"/>
          <w:szCs w:val="22"/>
        </w:rPr>
        <w:t>e</w:t>
      </w:r>
      <w:r>
        <w:rPr>
          <w:rFonts w:ascii="Arial" w:eastAsia="Arial" w:hAnsi="Arial" w:cs="Arial"/>
          <w:b/>
          <w:sz w:val="22"/>
          <w:szCs w:val="22"/>
        </w:rPr>
        <w:t>r</w:t>
      </w:r>
      <w:r>
        <w:rPr>
          <w:rFonts w:ascii="Arial" w:eastAsia="Arial" w:hAnsi="Arial" w:cs="Arial"/>
          <w:b/>
          <w:spacing w:val="2"/>
          <w:sz w:val="22"/>
          <w:szCs w:val="22"/>
        </w:rPr>
        <w:t>c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>l</w:t>
      </w:r>
      <w:r>
        <w:rPr>
          <w:rFonts w:ascii="Arial" w:eastAsia="Arial" w:hAnsi="Arial" w:cs="Arial"/>
          <w:b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b</w:t>
      </w:r>
      <w:r>
        <w:rPr>
          <w:rFonts w:ascii="Arial" w:eastAsia="Arial" w:hAnsi="Arial" w:cs="Arial"/>
          <w:b/>
          <w:spacing w:val="-1"/>
          <w:sz w:val="22"/>
          <w:szCs w:val="22"/>
        </w:rPr>
        <w:t>u</w:t>
      </w:r>
      <w:r>
        <w:rPr>
          <w:rFonts w:ascii="Arial" w:eastAsia="Arial" w:hAnsi="Arial" w:cs="Arial"/>
          <w:b/>
          <w:spacing w:val="-4"/>
          <w:sz w:val="22"/>
          <w:szCs w:val="22"/>
        </w:rPr>
        <w:t>il</w:t>
      </w:r>
      <w:r>
        <w:rPr>
          <w:rFonts w:ascii="Arial" w:eastAsia="Arial" w:hAnsi="Arial" w:cs="Arial"/>
          <w:b/>
          <w:spacing w:val="4"/>
          <w:sz w:val="22"/>
          <w:szCs w:val="22"/>
        </w:rPr>
        <w:t>d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n</w:t>
      </w:r>
      <w:r>
        <w:rPr>
          <w:rFonts w:ascii="Arial" w:eastAsia="Arial" w:hAnsi="Arial" w:cs="Arial"/>
          <w:b/>
          <w:spacing w:val="-1"/>
          <w:sz w:val="22"/>
          <w:szCs w:val="22"/>
        </w:rPr>
        <w:t>gs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bu</w:t>
      </w:r>
      <w:r>
        <w:rPr>
          <w:rFonts w:ascii="Arial" w:eastAsia="Arial" w:hAnsi="Arial" w:cs="Arial"/>
          <w:spacing w:val="-1"/>
          <w:sz w:val="22"/>
          <w:szCs w:val="22"/>
        </w:rPr>
        <w:t>il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1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ce</w:t>
      </w:r>
      <w:r>
        <w:rPr>
          <w:rFonts w:ascii="Arial" w:eastAsia="Arial" w:hAnsi="Arial" w:cs="Arial"/>
          <w:spacing w:val="2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1"/>
          <w:sz w:val="22"/>
          <w:szCs w:val="22"/>
        </w:rPr>
        <w:t>ff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b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k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,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pp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1"/>
          <w:sz w:val="22"/>
          <w:szCs w:val="22"/>
        </w:rPr>
        <w:t>&amp;B</w:t>
      </w:r>
      <w:r>
        <w:rPr>
          <w:rFonts w:ascii="Arial" w:eastAsia="Arial" w:hAnsi="Arial" w:cs="Arial"/>
          <w:spacing w:val="-1"/>
          <w:sz w:val="22"/>
          <w:szCs w:val="22"/>
        </w:rPr>
        <w:t>’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&amp;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r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,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po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c.</w:t>
      </w:r>
    </w:p>
    <w:p w:rsidR="0086245D" w:rsidRDefault="0086245D">
      <w:pPr>
        <w:spacing w:before="13" w:line="240" w:lineRule="exact"/>
        <w:rPr>
          <w:sz w:val="24"/>
          <w:szCs w:val="24"/>
        </w:rPr>
      </w:pPr>
    </w:p>
    <w:p w:rsidR="0086245D" w:rsidRDefault="004A0B21">
      <w:pPr>
        <w:tabs>
          <w:tab w:val="left" w:pos="460"/>
        </w:tabs>
        <w:ind w:left="461" w:right="94"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>-</w:t>
      </w:r>
      <w:r>
        <w:rPr>
          <w:rFonts w:ascii="Cambria" w:eastAsia="Cambria" w:hAnsi="Cambria" w:cs="Cambria"/>
          <w:sz w:val="22"/>
          <w:szCs w:val="22"/>
        </w:rPr>
        <w:tab/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n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pacing w:val="3"/>
          <w:sz w:val="22"/>
          <w:szCs w:val="22"/>
        </w:rPr>
        <w:t>t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4"/>
          <w:sz w:val="22"/>
          <w:szCs w:val="22"/>
        </w:rPr>
        <w:t>u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o</w:t>
      </w:r>
      <w:r>
        <w:rPr>
          <w:rFonts w:ascii="Arial" w:eastAsia="Arial" w:hAnsi="Arial" w:cs="Arial"/>
          <w:b/>
          <w:spacing w:val="-1"/>
          <w:sz w:val="22"/>
          <w:szCs w:val="22"/>
        </w:rPr>
        <w:t>n</w:t>
      </w:r>
      <w:r>
        <w:rPr>
          <w:rFonts w:ascii="Arial" w:eastAsia="Arial" w:hAnsi="Arial" w:cs="Arial"/>
          <w:b/>
          <w:spacing w:val="7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 xml:space="preserve">l </w:t>
      </w:r>
      <w:r>
        <w:rPr>
          <w:rFonts w:ascii="Arial" w:eastAsia="Arial" w:hAnsi="Arial" w:cs="Arial"/>
          <w:b/>
          <w:spacing w:val="2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b</w:t>
      </w:r>
      <w:r>
        <w:rPr>
          <w:rFonts w:ascii="Arial" w:eastAsia="Arial" w:hAnsi="Arial" w:cs="Arial"/>
          <w:b/>
          <w:spacing w:val="-1"/>
          <w:sz w:val="22"/>
          <w:szCs w:val="22"/>
        </w:rPr>
        <w:t>u</w:t>
      </w:r>
      <w:r>
        <w:rPr>
          <w:rFonts w:ascii="Arial" w:eastAsia="Arial" w:hAnsi="Arial" w:cs="Arial"/>
          <w:b/>
          <w:spacing w:val="-4"/>
          <w:sz w:val="22"/>
          <w:szCs w:val="22"/>
        </w:rPr>
        <w:t>il</w:t>
      </w:r>
      <w:r>
        <w:rPr>
          <w:rFonts w:ascii="Arial" w:eastAsia="Arial" w:hAnsi="Arial" w:cs="Arial"/>
          <w:b/>
          <w:spacing w:val="4"/>
          <w:sz w:val="22"/>
          <w:szCs w:val="22"/>
        </w:rPr>
        <w:t>d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n</w:t>
      </w:r>
      <w:r>
        <w:rPr>
          <w:rFonts w:ascii="Arial" w:eastAsia="Arial" w:hAnsi="Arial" w:cs="Arial"/>
          <w:b/>
          <w:spacing w:val="4"/>
          <w:sz w:val="22"/>
          <w:szCs w:val="22"/>
        </w:rPr>
        <w:t>g</w:t>
      </w:r>
      <w:r>
        <w:rPr>
          <w:rFonts w:ascii="Arial" w:eastAsia="Arial" w:hAnsi="Arial" w:cs="Arial"/>
          <w:b/>
          <w:spacing w:val="-2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, </w:t>
      </w:r>
      <w:r>
        <w:rPr>
          <w:rFonts w:ascii="Arial" w:eastAsia="Arial" w:hAnsi="Arial" w:cs="Arial"/>
          <w:spacing w:val="2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 xml:space="preserve">ch </w:t>
      </w:r>
      <w:r>
        <w:rPr>
          <w:rFonts w:ascii="Arial" w:eastAsia="Arial" w:hAnsi="Arial" w:cs="Arial"/>
          <w:spacing w:val="1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 xml:space="preserve">e </w:t>
      </w:r>
      <w:r>
        <w:rPr>
          <w:rFonts w:ascii="Arial" w:eastAsia="Arial" w:hAnsi="Arial" w:cs="Arial"/>
          <w:spacing w:val="1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ho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, </w:t>
      </w:r>
      <w:r>
        <w:rPr>
          <w:rFonts w:ascii="Arial" w:eastAsia="Arial" w:hAnsi="Arial" w:cs="Arial"/>
          <w:spacing w:val="2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 xml:space="preserve">cs, </w:t>
      </w:r>
      <w:r>
        <w:rPr>
          <w:rFonts w:ascii="Arial" w:eastAsia="Arial" w:hAnsi="Arial" w:cs="Arial"/>
          <w:spacing w:val="1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bo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s, </w:t>
      </w:r>
      <w:r>
        <w:rPr>
          <w:rFonts w:ascii="Arial" w:eastAsia="Arial" w:hAnsi="Arial" w:cs="Arial"/>
          <w:spacing w:val="1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pacing w:val="2"/>
          <w:sz w:val="22"/>
          <w:szCs w:val="22"/>
        </w:rPr>
        <w:t>bu</w:t>
      </w:r>
      <w:r>
        <w:rPr>
          <w:rFonts w:ascii="Arial" w:eastAsia="Arial" w:hAnsi="Arial" w:cs="Arial"/>
          <w:spacing w:val="-1"/>
          <w:sz w:val="22"/>
          <w:szCs w:val="22"/>
        </w:rPr>
        <w:t>il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ng</w:t>
      </w:r>
      <w:r>
        <w:rPr>
          <w:rFonts w:ascii="Arial" w:eastAsia="Arial" w:hAnsi="Arial" w:cs="Arial"/>
          <w:sz w:val="22"/>
          <w:szCs w:val="22"/>
        </w:rPr>
        <w:t xml:space="preserve">s,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–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sc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oo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s, c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9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,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c.</w:t>
      </w:r>
    </w:p>
    <w:p w:rsidR="0086245D" w:rsidRDefault="0086245D">
      <w:pPr>
        <w:spacing w:before="14" w:line="240" w:lineRule="exact"/>
        <w:rPr>
          <w:sz w:val="24"/>
          <w:szCs w:val="24"/>
        </w:rPr>
      </w:pPr>
    </w:p>
    <w:p w:rsidR="0086245D" w:rsidRDefault="004A0B21">
      <w:pPr>
        <w:tabs>
          <w:tab w:val="left" w:pos="460"/>
        </w:tabs>
        <w:spacing w:line="240" w:lineRule="exact"/>
        <w:ind w:left="461" w:right="103"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>-</w:t>
      </w:r>
      <w:r>
        <w:rPr>
          <w:rFonts w:ascii="Cambria" w:eastAsia="Cambria" w:hAnsi="Cambria" w:cs="Cambria"/>
          <w:sz w:val="22"/>
          <w:szCs w:val="22"/>
        </w:rPr>
        <w:tab/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n</w:t>
      </w:r>
      <w:r>
        <w:rPr>
          <w:rFonts w:ascii="Arial" w:eastAsia="Arial" w:hAnsi="Arial" w:cs="Arial"/>
          <w:b/>
          <w:spacing w:val="-1"/>
          <w:sz w:val="22"/>
          <w:szCs w:val="22"/>
        </w:rPr>
        <w:t>d</w:t>
      </w:r>
      <w:r>
        <w:rPr>
          <w:rFonts w:ascii="Arial" w:eastAsia="Arial" w:hAnsi="Arial" w:cs="Arial"/>
          <w:b/>
          <w:sz w:val="22"/>
          <w:szCs w:val="22"/>
        </w:rPr>
        <w:t>u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5"/>
          <w:sz w:val="22"/>
          <w:szCs w:val="22"/>
        </w:rPr>
        <w:t>r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>l</w:t>
      </w:r>
      <w:r>
        <w:rPr>
          <w:rFonts w:ascii="Arial" w:eastAsia="Arial" w:hAnsi="Arial" w:cs="Arial"/>
          <w:b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z w:val="22"/>
          <w:szCs w:val="22"/>
        </w:rPr>
        <w:t>p</w:t>
      </w:r>
      <w:r>
        <w:rPr>
          <w:rFonts w:ascii="Arial" w:eastAsia="Arial" w:hAnsi="Arial" w:cs="Arial"/>
          <w:b/>
          <w:spacing w:val="1"/>
          <w:sz w:val="22"/>
          <w:szCs w:val="22"/>
        </w:rPr>
        <w:t>a</w:t>
      </w:r>
      <w:r>
        <w:rPr>
          <w:rFonts w:ascii="Arial" w:eastAsia="Arial" w:hAnsi="Arial" w:cs="Arial"/>
          <w:b/>
          <w:spacing w:val="2"/>
          <w:sz w:val="22"/>
          <w:szCs w:val="22"/>
        </w:rPr>
        <w:t>ce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z w:val="22"/>
          <w:szCs w:val="22"/>
        </w:rPr>
        <w:t>,</w:t>
      </w:r>
      <w:r>
        <w:rPr>
          <w:rFonts w:ascii="Arial" w:eastAsia="Arial" w:hAnsi="Arial" w:cs="Arial"/>
          <w:b/>
          <w:spacing w:val="1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ho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he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he</w:t>
      </w:r>
      <w:r>
        <w:rPr>
          <w:rFonts w:ascii="Arial" w:eastAsia="Arial" w:hAnsi="Arial" w:cs="Arial"/>
          <w:spacing w:val="-2"/>
          <w:sz w:val="22"/>
          <w:szCs w:val="22"/>
        </w:rPr>
        <w:t>rm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k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de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oo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 xml:space="preserve"> e</w:t>
      </w:r>
      <w:r>
        <w:rPr>
          <w:rFonts w:ascii="Arial" w:eastAsia="Arial" w:hAnsi="Arial" w:cs="Arial"/>
          <w:spacing w:val="-3"/>
          <w:sz w:val="22"/>
          <w:szCs w:val="22"/>
        </w:rPr>
        <w:t>q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q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,</w:t>
      </w:r>
    </w:p>
    <w:p w:rsidR="0086245D" w:rsidRDefault="0086245D">
      <w:pPr>
        <w:spacing w:before="15" w:line="240" w:lineRule="exact"/>
        <w:rPr>
          <w:sz w:val="24"/>
          <w:szCs w:val="24"/>
        </w:rPr>
      </w:pPr>
    </w:p>
    <w:p w:rsidR="0086245D" w:rsidRDefault="004A0B21">
      <w:pPr>
        <w:tabs>
          <w:tab w:val="left" w:pos="460"/>
        </w:tabs>
        <w:spacing w:line="240" w:lineRule="exact"/>
        <w:ind w:left="461" w:right="103"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mbria" w:eastAsia="Cambria" w:hAnsi="Cambria" w:cs="Cambria"/>
          <w:sz w:val="22"/>
          <w:szCs w:val="22"/>
        </w:rPr>
        <w:t>-</w:t>
      </w:r>
      <w:r>
        <w:rPr>
          <w:rFonts w:ascii="Cambria" w:eastAsia="Cambria" w:hAnsi="Cambria" w:cs="Cambria"/>
          <w:sz w:val="22"/>
          <w:szCs w:val="22"/>
        </w:rPr>
        <w:tab/>
      </w:r>
      <w:r>
        <w:rPr>
          <w:rFonts w:ascii="Arial" w:eastAsia="Arial" w:hAnsi="Arial" w:cs="Arial"/>
          <w:b/>
          <w:spacing w:val="-1"/>
          <w:sz w:val="22"/>
          <w:szCs w:val="22"/>
        </w:rPr>
        <w:t>Lo</w:t>
      </w:r>
      <w:r>
        <w:rPr>
          <w:rFonts w:ascii="Arial" w:eastAsia="Arial" w:hAnsi="Arial" w:cs="Arial"/>
          <w:b/>
          <w:spacing w:val="-4"/>
          <w:sz w:val="22"/>
          <w:szCs w:val="22"/>
        </w:rPr>
        <w:t>w</w:t>
      </w:r>
      <w:r>
        <w:rPr>
          <w:rFonts w:ascii="Arial" w:eastAsia="Arial" w:hAnsi="Arial" w:cs="Arial"/>
          <w:b/>
          <w:spacing w:val="-2"/>
          <w:sz w:val="22"/>
          <w:szCs w:val="22"/>
        </w:rPr>
        <w:t>-</w:t>
      </w:r>
      <w:r>
        <w:rPr>
          <w:rFonts w:ascii="Arial" w:eastAsia="Arial" w:hAnsi="Arial" w:cs="Arial"/>
          <w:b/>
          <w:spacing w:val="4"/>
          <w:sz w:val="22"/>
          <w:szCs w:val="22"/>
        </w:rPr>
        <w:t>R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z w:val="22"/>
          <w:szCs w:val="22"/>
        </w:rPr>
        <w:t>e</w:t>
      </w:r>
      <w:r>
        <w:rPr>
          <w:rFonts w:ascii="Arial" w:eastAsia="Arial" w:hAnsi="Arial" w:cs="Arial"/>
          <w:b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1"/>
          <w:sz w:val="22"/>
          <w:szCs w:val="22"/>
        </w:rPr>
        <w:t>R</w:t>
      </w:r>
      <w:r>
        <w:rPr>
          <w:rFonts w:ascii="Arial" w:eastAsia="Arial" w:hAnsi="Arial" w:cs="Arial"/>
          <w:b/>
          <w:spacing w:val="2"/>
          <w:sz w:val="22"/>
          <w:szCs w:val="22"/>
        </w:rPr>
        <w:t>e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d</w:t>
      </w:r>
      <w:r>
        <w:rPr>
          <w:rFonts w:ascii="Arial" w:eastAsia="Arial" w:hAnsi="Arial" w:cs="Arial"/>
          <w:b/>
          <w:spacing w:val="1"/>
          <w:sz w:val="22"/>
          <w:szCs w:val="22"/>
        </w:rPr>
        <w:t>e</w:t>
      </w:r>
      <w:r>
        <w:rPr>
          <w:rFonts w:ascii="Arial" w:eastAsia="Arial" w:hAnsi="Arial" w:cs="Arial"/>
          <w:b/>
          <w:sz w:val="22"/>
          <w:szCs w:val="22"/>
        </w:rPr>
        <w:t>n</w:t>
      </w:r>
      <w:r>
        <w:rPr>
          <w:rFonts w:ascii="Arial" w:eastAsia="Arial" w:hAnsi="Arial" w:cs="Arial"/>
          <w:b/>
          <w:spacing w:val="3"/>
          <w:sz w:val="22"/>
          <w:szCs w:val="22"/>
        </w:rPr>
        <w:t>t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>l</w:t>
      </w:r>
      <w:r>
        <w:rPr>
          <w:rFonts w:ascii="Arial" w:eastAsia="Arial" w:hAnsi="Arial" w:cs="Arial"/>
          <w:b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b</w:t>
      </w:r>
      <w:r>
        <w:rPr>
          <w:rFonts w:ascii="Arial" w:eastAsia="Arial" w:hAnsi="Arial" w:cs="Arial"/>
          <w:b/>
          <w:spacing w:val="4"/>
          <w:sz w:val="22"/>
          <w:szCs w:val="22"/>
        </w:rPr>
        <w:t>u</w:t>
      </w:r>
      <w:r>
        <w:rPr>
          <w:rFonts w:ascii="Arial" w:eastAsia="Arial" w:hAnsi="Arial" w:cs="Arial"/>
          <w:b/>
          <w:spacing w:val="-4"/>
          <w:sz w:val="22"/>
          <w:szCs w:val="22"/>
        </w:rPr>
        <w:t>il</w:t>
      </w:r>
      <w:r>
        <w:rPr>
          <w:rFonts w:ascii="Arial" w:eastAsia="Arial" w:hAnsi="Arial" w:cs="Arial"/>
          <w:b/>
          <w:spacing w:val="4"/>
          <w:sz w:val="22"/>
          <w:szCs w:val="22"/>
        </w:rPr>
        <w:t>d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n</w:t>
      </w:r>
      <w:r>
        <w:rPr>
          <w:rFonts w:ascii="Arial" w:eastAsia="Arial" w:hAnsi="Arial" w:cs="Arial"/>
          <w:b/>
          <w:spacing w:val="4"/>
          <w:sz w:val="22"/>
          <w:szCs w:val="22"/>
        </w:rPr>
        <w:t>g</w:t>
      </w:r>
      <w:r>
        <w:rPr>
          <w:rFonts w:ascii="Arial" w:eastAsia="Arial" w:hAnsi="Arial" w:cs="Arial"/>
          <w:b/>
          <w:spacing w:val="1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ud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1"/>
          <w:sz w:val="22"/>
          <w:szCs w:val="22"/>
        </w:rPr>
        <w:t>il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up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x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x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 xml:space="preserve">y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s,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pa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bu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gs</w:t>
      </w:r>
    </w:p>
    <w:p w:rsidR="0086245D" w:rsidRDefault="0086245D">
      <w:pPr>
        <w:spacing w:before="9" w:line="240" w:lineRule="exact"/>
        <w:rPr>
          <w:sz w:val="24"/>
          <w:szCs w:val="24"/>
        </w:rPr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  <w:sectPr w:rsidR="0086245D">
          <w:pgSz w:w="11920" w:h="16840"/>
          <w:pgMar w:top="1020" w:right="1300" w:bottom="280" w:left="1340" w:header="274" w:footer="955" w:gutter="0"/>
          <w:cols w:space="720"/>
        </w:sectPr>
      </w:pPr>
      <w:r>
        <w:rPr>
          <w:rFonts w:ascii="Cambria" w:eastAsia="Cambria" w:hAnsi="Cambria" w:cs="Cambria"/>
          <w:sz w:val="22"/>
          <w:szCs w:val="22"/>
        </w:rPr>
        <w:t xml:space="preserve">-    </w:t>
      </w:r>
      <w:r>
        <w:rPr>
          <w:rFonts w:ascii="Cambria" w:eastAsia="Cambria" w:hAnsi="Cambria" w:cs="Cambria"/>
          <w:spacing w:val="45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1"/>
          <w:sz w:val="22"/>
          <w:szCs w:val="22"/>
        </w:rPr>
        <w:t>H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g</w:t>
      </w:r>
      <w:r>
        <w:rPr>
          <w:rFonts w:ascii="Arial" w:eastAsia="Arial" w:hAnsi="Arial" w:cs="Arial"/>
          <w:b/>
          <w:spacing w:val="-1"/>
          <w:sz w:val="22"/>
          <w:szCs w:val="22"/>
        </w:rPr>
        <w:t>h</w:t>
      </w:r>
      <w:r>
        <w:rPr>
          <w:rFonts w:ascii="Arial" w:eastAsia="Arial" w:hAnsi="Arial" w:cs="Arial"/>
          <w:b/>
          <w:spacing w:val="-2"/>
          <w:sz w:val="22"/>
          <w:szCs w:val="22"/>
        </w:rPr>
        <w:t>-</w:t>
      </w:r>
      <w:r>
        <w:rPr>
          <w:rFonts w:ascii="Arial" w:eastAsia="Arial" w:hAnsi="Arial" w:cs="Arial"/>
          <w:b/>
          <w:spacing w:val="4"/>
          <w:sz w:val="22"/>
          <w:szCs w:val="22"/>
        </w:rPr>
        <w:t>R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z w:val="22"/>
          <w:szCs w:val="22"/>
        </w:rPr>
        <w:t>e</w:t>
      </w:r>
      <w:r>
        <w:rPr>
          <w:rFonts w:ascii="Arial" w:eastAsia="Arial" w:hAnsi="Arial" w:cs="Arial"/>
          <w:b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1"/>
          <w:sz w:val="22"/>
          <w:szCs w:val="22"/>
        </w:rPr>
        <w:t>R</w:t>
      </w:r>
      <w:r>
        <w:rPr>
          <w:rFonts w:ascii="Arial" w:eastAsia="Arial" w:hAnsi="Arial" w:cs="Arial"/>
          <w:b/>
          <w:spacing w:val="2"/>
          <w:sz w:val="22"/>
          <w:szCs w:val="22"/>
        </w:rPr>
        <w:t>e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d</w:t>
      </w:r>
      <w:r>
        <w:rPr>
          <w:rFonts w:ascii="Arial" w:eastAsia="Arial" w:hAnsi="Arial" w:cs="Arial"/>
          <w:b/>
          <w:spacing w:val="1"/>
          <w:sz w:val="22"/>
          <w:szCs w:val="22"/>
        </w:rPr>
        <w:t>e</w:t>
      </w:r>
      <w:r>
        <w:rPr>
          <w:rFonts w:ascii="Arial" w:eastAsia="Arial" w:hAnsi="Arial" w:cs="Arial"/>
          <w:b/>
          <w:sz w:val="22"/>
          <w:szCs w:val="22"/>
        </w:rPr>
        <w:t>n</w:t>
      </w:r>
      <w:r>
        <w:rPr>
          <w:rFonts w:ascii="Arial" w:eastAsia="Arial" w:hAnsi="Arial" w:cs="Arial"/>
          <w:b/>
          <w:spacing w:val="3"/>
          <w:sz w:val="22"/>
          <w:szCs w:val="22"/>
        </w:rPr>
        <w:t>t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>l</w:t>
      </w:r>
      <w:r>
        <w:rPr>
          <w:rFonts w:ascii="Arial" w:eastAsia="Arial" w:hAnsi="Arial" w:cs="Arial"/>
          <w:b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>b</w:t>
      </w:r>
      <w:r>
        <w:rPr>
          <w:rFonts w:ascii="Arial" w:eastAsia="Arial" w:hAnsi="Arial" w:cs="Arial"/>
          <w:b/>
          <w:spacing w:val="4"/>
          <w:sz w:val="22"/>
          <w:szCs w:val="22"/>
        </w:rPr>
        <w:t>u</w:t>
      </w:r>
      <w:r>
        <w:rPr>
          <w:rFonts w:ascii="Arial" w:eastAsia="Arial" w:hAnsi="Arial" w:cs="Arial"/>
          <w:b/>
          <w:spacing w:val="-4"/>
          <w:sz w:val="22"/>
          <w:szCs w:val="22"/>
        </w:rPr>
        <w:t>il</w:t>
      </w:r>
      <w:r>
        <w:rPr>
          <w:rFonts w:ascii="Arial" w:eastAsia="Arial" w:hAnsi="Arial" w:cs="Arial"/>
          <w:b/>
          <w:spacing w:val="4"/>
          <w:sz w:val="22"/>
          <w:szCs w:val="22"/>
        </w:rPr>
        <w:t>d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z w:val="22"/>
          <w:szCs w:val="22"/>
        </w:rPr>
        <w:t>n</w:t>
      </w:r>
      <w:r>
        <w:rPr>
          <w:rFonts w:ascii="Arial" w:eastAsia="Arial" w:hAnsi="Arial" w:cs="Arial"/>
          <w:b/>
          <w:spacing w:val="-1"/>
          <w:sz w:val="22"/>
          <w:szCs w:val="22"/>
        </w:rPr>
        <w:t>g</w:t>
      </w:r>
      <w:r>
        <w:rPr>
          <w:rFonts w:ascii="Arial" w:eastAsia="Arial" w:hAnsi="Arial" w:cs="Arial"/>
          <w:b/>
          <w:spacing w:val="1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ch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-4"/>
          <w:sz w:val="22"/>
          <w:szCs w:val="22"/>
        </w:rPr>
        <w:t xml:space="preserve"> </w:t>
      </w:r>
      <w:r>
        <w:rPr>
          <w:rFonts w:ascii="Arial" w:eastAsia="Arial" w:hAnsi="Arial" w:cs="Arial"/>
          <w:spacing w:val="4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pa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b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cks.</w:t>
      </w:r>
    </w:p>
    <w:p w:rsidR="0086245D" w:rsidRDefault="0086245D">
      <w:pPr>
        <w:spacing w:before="7" w:line="180" w:lineRule="exact"/>
        <w:rPr>
          <w:sz w:val="18"/>
          <w:szCs w:val="18"/>
        </w:rPr>
      </w:pPr>
    </w:p>
    <w:p w:rsidR="0086245D" w:rsidRDefault="0086245D">
      <w:pPr>
        <w:spacing w:line="200" w:lineRule="exact"/>
      </w:pPr>
    </w:p>
    <w:p w:rsidR="0086245D" w:rsidRDefault="004A0B21">
      <w:pPr>
        <w:spacing w:before="23"/>
        <w:ind w:left="100" w:right="7934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6"/>
          <w:sz w:val="28"/>
          <w:szCs w:val="28"/>
        </w:rPr>
        <w:t>S</w:t>
      </w:r>
      <w:r>
        <w:rPr>
          <w:rFonts w:ascii="Arial" w:eastAsia="Arial" w:hAnsi="Arial" w:cs="Arial"/>
          <w:spacing w:val="6"/>
          <w:sz w:val="22"/>
          <w:szCs w:val="22"/>
        </w:rPr>
        <w:t>E</w:t>
      </w:r>
      <w:r>
        <w:rPr>
          <w:rFonts w:ascii="Arial" w:eastAsia="Arial" w:hAnsi="Arial" w:cs="Arial"/>
          <w:spacing w:val="4"/>
          <w:sz w:val="22"/>
          <w:szCs w:val="22"/>
        </w:rPr>
        <w:t>R</w:t>
      </w:r>
      <w:r>
        <w:rPr>
          <w:rFonts w:ascii="Arial" w:eastAsia="Arial" w:hAnsi="Arial" w:cs="Arial"/>
          <w:spacing w:val="6"/>
          <w:sz w:val="22"/>
          <w:szCs w:val="22"/>
        </w:rPr>
        <w:t>V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4"/>
          <w:sz w:val="22"/>
          <w:szCs w:val="22"/>
        </w:rPr>
        <w:t>C</w:t>
      </w:r>
      <w:r>
        <w:rPr>
          <w:rFonts w:ascii="Arial" w:eastAsia="Arial" w:hAnsi="Arial" w:cs="Arial"/>
          <w:spacing w:val="6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86245D">
      <w:pPr>
        <w:spacing w:before="11" w:line="280" w:lineRule="exact"/>
        <w:rPr>
          <w:sz w:val="28"/>
          <w:szCs w:val="28"/>
        </w:rPr>
      </w:pPr>
    </w:p>
    <w:p w:rsidR="0086245D" w:rsidRDefault="004A0B21">
      <w:pPr>
        <w:spacing w:line="275" w:lineRule="auto"/>
        <w:ind w:left="100" w:right="103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ha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 xml:space="preserve"> 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1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x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 xml:space="preserve">f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.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 xml:space="preserve">m </w:t>
      </w:r>
      <w:r>
        <w:rPr>
          <w:rFonts w:ascii="Arial" w:eastAsia="Arial" w:hAnsi="Arial" w:cs="Arial"/>
          <w:spacing w:val="2"/>
          <w:sz w:val="22"/>
          <w:szCs w:val="22"/>
        </w:rPr>
        <w:t>ha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an</w:t>
      </w:r>
      <w:r>
        <w:rPr>
          <w:rFonts w:ascii="Arial" w:eastAsia="Arial" w:hAnsi="Arial" w:cs="Arial"/>
          <w:sz w:val="22"/>
          <w:szCs w:val="22"/>
        </w:rPr>
        <w:t xml:space="preserve">d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1"/>
          <w:sz w:val="22"/>
          <w:szCs w:val="22"/>
        </w:rPr>
        <w:t>ff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 xml:space="preserve">r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2"/>
          <w:sz w:val="22"/>
          <w:szCs w:val="22"/>
        </w:rPr>
        <w:t>ab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:</w:t>
      </w:r>
    </w:p>
    <w:p w:rsidR="0086245D" w:rsidRDefault="0086245D">
      <w:pPr>
        <w:spacing w:line="200" w:lineRule="exact"/>
      </w:pPr>
    </w:p>
    <w:p w:rsidR="0086245D" w:rsidRDefault="004A0B21">
      <w:pPr>
        <w:ind w:left="100" w:right="6053"/>
        <w:jc w:val="both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pacing w:val="3"/>
          <w:sz w:val="24"/>
          <w:szCs w:val="24"/>
        </w:rPr>
        <w:t>P</w:t>
      </w:r>
      <w:r>
        <w:rPr>
          <w:rFonts w:ascii="Arial" w:eastAsia="Arial" w:hAnsi="Arial" w:cs="Arial"/>
          <w:spacing w:val="5"/>
          <w:sz w:val="19"/>
          <w:szCs w:val="19"/>
        </w:rPr>
        <w:t>R</w:t>
      </w:r>
      <w:r>
        <w:rPr>
          <w:rFonts w:ascii="Arial" w:eastAsia="Arial" w:hAnsi="Arial" w:cs="Arial"/>
          <w:spacing w:val="6"/>
          <w:sz w:val="19"/>
          <w:szCs w:val="19"/>
        </w:rPr>
        <w:t>E</w:t>
      </w:r>
      <w:r>
        <w:rPr>
          <w:rFonts w:ascii="Arial" w:eastAsia="Arial" w:hAnsi="Arial" w:cs="Arial"/>
          <w:spacing w:val="1"/>
          <w:sz w:val="19"/>
          <w:szCs w:val="19"/>
        </w:rPr>
        <w:t>V</w:t>
      </w:r>
      <w:r>
        <w:rPr>
          <w:rFonts w:ascii="Arial" w:eastAsia="Arial" w:hAnsi="Arial" w:cs="Arial"/>
          <w:spacing w:val="6"/>
          <w:sz w:val="19"/>
          <w:szCs w:val="19"/>
        </w:rPr>
        <w:t>E</w:t>
      </w:r>
      <w:r>
        <w:rPr>
          <w:rFonts w:ascii="Arial" w:eastAsia="Arial" w:hAnsi="Arial" w:cs="Arial"/>
          <w:spacing w:val="5"/>
          <w:sz w:val="19"/>
          <w:szCs w:val="19"/>
        </w:rPr>
        <w:t>N</w:t>
      </w:r>
      <w:r>
        <w:rPr>
          <w:rFonts w:ascii="Arial" w:eastAsia="Arial" w:hAnsi="Arial" w:cs="Arial"/>
          <w:spacing w:val="2"/>
          <w:sz w:val="19"/>
          <w:szCs w:val="19"/>
        </w:rPr>
        <w:t>T</w:t>
      </w:r>
      <w:r>
        <w:rPr>
          <w:rFonts w:ascii="Arial" w:eastAsia="Arial" w:hAnsi="Arial" w:cs="Arial"/>
          <w:spacing w:val="6"/>
          <w:sz w:val="19"/>
          <w:szCs w:val="19"/>
        </w:rPr>
        <w:t>A</w:t>
      </w:r>
      <w:r>
        <w:rPr>
          <w:rFonts w:ascii="Arial" w:eastAsia="Arial" w:hAnsi="Arial" w:cs="Arial"/>
          <w:spacing w:val="2"/>
          <w:sz w:val="19"/>
          <w:szCs w:val="19"/>
        </w:rPr>
        <w:t>T</w:t>
      </w:r>
      <w:r>
        <w:rPr>
          <w:rFonts w:ascii="Arial" w:eastAsia="Arial" w:hAnsi="Arial" w:cs="Arial"/>
          <w:spacing w:val="-1"/>
          <w:sz w:val="19"/>
          <w:szCs w:val="19"/>
        </w:rPr>
        <w:t>I</w:t>
      </w:r>
      <w:r>
        <w:rPr>
          <w:rFonts w:ascii="Arial" w:eastAsia="Arial" w:hAnsi="Arial" w:cs="Arial"/>
          <w:spacing w:val="6"/>
          <w:sz w:val="19"/>
          <w:szCs w:val="19"/>
        </w:rPr>
        <w:t>V</w:t>
      </w:r>
      <w:r>
        <w:rPr>
          <w:rFonts w:ascii="Arial" w:eastAsia="Arial" w:hAnsi="Arial" w:cs="Arial"/>
          <w:sz w:val="19"/>
          <w:szCs w:val="19"/>
        </w:rPr>
        <w:t>E</w:t>
      </w:r>
      <w:r>
        <w:rPr>
          <w:rFonts w:ascii="Arial" w:eastAsia="Arial" w:hAnsi="Arial" w:cs="Arial"/>
          <w:spacing w:val="27"/>
          <w:sz w:val="19"/>
          <w:szCs w:val="19"/>
        </w:rPr>
        <w:t xml:space="preserve"> </w:t>
      </w:r>
      <w:r>
        <w:rPr>
          <w:rFonts w:ascii="Arial" w:eastAsia="Arial" w:hAnsi="Arial" w:cs="Arial"/>
          <w:spacing w:val="2"/>
          <w:sz w:val="24"/>
          <w:szCs w:val="24"/>
        </w:rPr>
        <w:t>M</w:t>
      </w:r>
      <w:r>
        <w:rPr>
          <w:rFonts w:ascii="Arial" w:eastAsia="Arial" w:hAnsi="Arial" w:cs="Arial"/>
          <w:spacing w:val="6"/>
          <w:w w:val="101"/>
          <w:sz w:val="19"/>
          <w:szCs w:val="19"/>
        </w:rPr>
        <w:t>A</w:t>
      </w:r>
      <w:r>
        <w:rPr>
          <w:rFonts w:ascii="Arial" w:eastAsia="Arial" w:hAnsi="Arial" w:cs="Arial"/>
          <w:spacing w:val="-1"/>
          <w:w w:val="101"/>
          <w:sz w:val="19"/>
          <w:szCs w:val="19"/>
        </w:rPr>
        <w:t>I</w:t>
      </w:r>
      <w:r>
        <w:rPr>
          <w:rFonts w:ascii="Arial" w:eastAsia="Arial" w:hAnsi="Arial" w:cs="Arial"/>
          <w:spacing w:val="5"/>
          <w:w w:val="101"/>
          <w:sz w:val="19"/>
          <w:szCs w:val="19"/>
        </w:rPr>
        <w:t>N</w:t>
      </w:r>
      <w:r>
        <w:rPr>
          <w:rFonts w:ascii="Arial" w:eastAsia="Arial" w:hAnsi="Arial" w:cs="Arial"/>
          <w:spacing w:val="2"/>
          <w:w w:val="101"/>
          <w:sz w:val="19"/>
          <w:szCs w:val="19"/>
        </w:rPr>
        <w:t>T</w:t>
      </w:r>
      <w:r>
        <w:rPr>
          <w:rFonts w:ascii="Arial" w:eastAsia="Arial" w:hAnsi="Arial" w:cs="Arial"/>
          <w:spacing w:val="6"/>
          <w:w w:val="101"/>
          <w:sz w:val="19"/>
          <w:szCs w:val="19"/>
        </w:rPr>
        <w:t>E</w:t>
      </w:r>
      <w:r>
        <w:rPr>
          <w:rFonts w:ascii="Arial" w:eastAsia="Arial" w:hAnsi="Arial" w:cs="Arial"/>
          <w:w w:val="101"/>
          <w:sz w:val="19"/>
          <w:szCs w:val="19"/>
        </w:rPr>
        <w:t>N</w:t>
      </w:r>
      <w:r>
        <w:rPr>
          <w:rFonts w:ascii="Arial" w:eastAsia="Arial" w:hAnsi="Arial" w:cs="Arial"/>
          <w:spacing w:val="7"/>
          <w:w w:val="101"/>
          <w:sz w:val="19"/>
          <w:szCs w:val="19"/>
        </w:rPr>
        <w:t>A</w:t>
      </w:r>
      <w:r>
        <w:rPr>
          <w:rFonts w:ascii="Arial" w:eastAsia="Arial" w:hAnsi="Arial" w:cs="Arial"/>
          <w:spacing w:val="5"/>
          <w:w w:val="101"/>
          <w:sz w:val="19"/>
          <w:szCs w:val="19"/>
        </w:rPr>
        <w:t>N</w:t>
      </w:r>
      <w:r>
        <w:rPr>
          <w:rFonts w:ascii="Arial" w:eastAsia="Arial" w:hAnsi="Arial" w:cs="Arial"/>
          <w:w w:val="101"/>
          <w:sz w:val="19"/>
          <w:szCs w:val="19"/>
        </w:rPr>
        <w:t>CE</w:t>
      </w:r>
    </w:p>
    <w:p w:rsidR="0086245D" w:rsidRDefault="004A0B21">
      <w:pPr>
        <w:spacing w:before="45" w:line="276" w:lineRule="auto"/>
        <w:ind w:left="100" w:right="93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1"/>
          <w:sz w:val="22"/>
          <w:szCs w:val="22"/>
        </w:rPr>
        <w:t>ff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 xml:space="preserve">ve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1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ve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ce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l 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mm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sy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b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ds</w:t>
      </w:r>
      <w:r>
        <w:rPr>
          <w:rFonts w:ascii="Arial" w:eastAsia="Arial" w:hAnsi="Arial" w:cs="Arial"/>
          <w:sz w:val="22"/>
          <w:szCs w:val="22"/>
        </w:rPr>
        <w:t>.</w:t>
      </w:r>
      <w:r>
        <w:rPr>
          <w:rFonts w:ascii="Arial" w:eastAsia="Arial" w:hAnsi="Arial" w:cs="Arial"/>
          <w:spacing w:val="10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 xml:space="preserve">t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nd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z w:val="22"/>
          <w:szCs w:val="22"/>
        </w:rPr>
        <w:t xml:space="preserve">, 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>no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3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1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rk</w:t>
      </w:r>
      <w:r>
        <w:rPr>
          <w:rFonts w:ascii="Arial" w:eastAsia="Arial" w:hAnsi="Arial" w:cs="Arial"/>
          <w:sz w:val="22"/>
          <w:szCs w:val="22"/>
        </w:rPr>
        <w:t>.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’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en</w:t>
      </w:r>
      <w:r>
        <w:rPr>
          <w:rFonts w:ascii="Arial" w:eastAsia="Arial" w:hAnsi="Arial" w:cs="Arial"/>
          <w:spacing w:val="2"/>
          <w:sz w:val="22"/>
          <w:szCs w:val="22"/>
        </w:rPr>
        <w:t>an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9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de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d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sk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j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 xml:space="preserve">t 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il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il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0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sys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m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ci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cy.</w:t>
      </w:r>
      <w:r>
        <w:rPr>
          <w:rFonts w:ascii="Arial" w:eastAsia="Arial" w:hAnsi="Arial" w:cs="Arial"/>
          <w:spacing w:val="-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y</w:t>
      </w:r>
      <w:r>
        <w:rPr>
          <w:rFonts w:ascii="Arial" w:eastAsia="Arial" w:hAnsi="Arial" w:cs="Arial"/>
          <w:spacing w:val="2"/>
          <w:sz w:val="22"/>
          <w:szCs w:val="22"/>
        </w:rPr>
        <w:t>ou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1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un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q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qu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an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il</w:t>
      </w:r>
      <w:r>
        <w:rPr>
          <w:rFonts w:ascii="Arial" w:eastAsia="Arial" w:hAnsi="Arial" w:cs="Arial"/>
          <w:spacing w:val="2"/>
          <w:sz w:val="22"/>
          <w:szCs w:val="22"/>
        </w:rPr>
        <w:t>ab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1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z w:val="22"/>
          <w:szCs w:val="22"/>
        </w:rPr>
        <w:t>4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3</w:t>
      </w:r>
      <w:r>
        <w:rPr>
          <w:rFonts w:ascii="Arial" w:eastAsia="Arial" w:hAnsi="Arial" w:cs="Arial"/>
          <w:sz w:val="22"/>
          <w:szCs w:val="22"/>
        </w:rPr>
        <w:t>6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on</w:t>
      </w:r>
      <w:r>
        <w:rPr>
          <w:rFonts w:ascii="Arial" w:eastAsia="Arial" w:hAnsi="Arial" w:cs="Arial"/>
          <w:sz w:val="22"/>
          <w:szCs w:val="22"/>
        </w:rPr>
        <w:t>s.</w:t>
      </w: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before="13" w:line="280" w:lineRule="exact"/>
        <w:rPr>
          <w:sz w:val="28"/>
          <w:szCs w:val="28"/>
        </w:rPr>
      </w:pPr>
    </w:p>
    <w:p w:rsidR="0086245D" w:rsidRDefault="00937B24">
      <w:pPr>
        <w:ind w:left="100"/>
      </w:pPr>
      <w:r>
        <w:pict>
          <v:shape id="_x0000_i1025" type="#_x0000_t75" style="width:451.2pt;height:141pt">
            <v:imagedata r:id="rId11" o:title=""/>
          </v:shape>
        </w:pict>
      </w:r>
    </w:p>
    <w:p w:rsidR="0086245D" w:rsidRDefault="0086245D">
      <w:pPr>
        <w:spacing w:before="8" w:line="120" w:lineRule="exact"/>
        <w:rPr>
          <w:sz w:val="12"/>
          <w:szCs w:val="12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100" w:right="5489"/>
        <w:jc w:val="both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pacing w:val="5"/>
          <w:sz w:val="24"/>
          <w:szCs w:val="24"/>
        </w:rPr>
        <w:t>I</w:t>
      </w:r>
      <w:r>
        <w:rPr>
          <w:rFonts w:ascii="Arial" w:eastAsia="Arial" w:hAnsi="Arial" w:cs="Arial"/>
          <w:spacing w:val="5"/>
          <w:sz w:val="19"/>
          <w:szCs w:val="19"/>
        </w:rPr>
        <w:t>N</w:t>
      </w:r>
      <w:r>
        <w:rPr>
          <w:rFonts w:ascii="Arial" w:eastAsia="Arial" w:hAnsi="Arial" w:cs="Arial"/>
          <w:spacing w:val="6"/>
          <w:sz w:val="19"/>
          <w:szCs w:val="19"/>
        </w:rPr>
        <w:t>S</w:t>
      </w:r>
      <w:r>
        <w:rPr>
          <w:rFonts w:ascii="Arial" w:eastAsia="Arial" w:hAnsi="Arial" w:cs="Arial"/>
          <w:spacing w:val="2"/>
          <w:sz w:val="19"/>
          <w:szCs w:val="19"/>
        </w:rPr>
        <w:t>T</w:t>
      </w:r>
      <w:r>
        <w:rPr>
          <w:rFonts w:ascii="Arial" w:eastAsia="Arial" w:hAnsi="Arial" w:cs="Arial"/>
          <w:spacing w:val="6"/>
          <w:sz w:val="19"/>
          <w:szCs w:val="19"/>
        </w:rPr>
        <w:t>A</w:t>
      </w:r>
      <w:r>
        <w:rPr>
          <w:rFonts w:ascii="Arial" w:eastAsia="Arial" w:hAnsi="Arial" w:cs="Arial"/>
          <w:spacing w:val="3"/>
          <w:sz w:val="19"/>
          <w:szCs w:val="19"/>
        </w:rPr>
        <w:t>L</w:t>
      </w:r>
      <w:r>
        <w:rPr>
          <w:rFonts w:ascii="Arial" w:eastAsia="Arial" w:hAnsi="Arial" w:cs="Arial"/>
          <w:spacing w:val="-1"/>
          <w:sz w:val="19"/>
          <w:szCs w:val="19"/>
        </w:rPr>
        <w:t>L</w:t>
      </w:r>
      <w:r>
        <w:rPr>
          <w:rFonts w:ascii="Arial" w:eastAsia="Arial" w:hAnsi="Arial" w:cs="Arial"/>
          <w:spacing w:val="6"/>
          <w:sz w:val="19"/>
          <w:szCs w:val="19"/>
        </w:rPr>
        <w:t>A</w:t>
      </w:r>
      <w:r>
        <w:rPr>
          <w:rFonts w:ascii="Arial" w:eastAsia="Arial" w:hAnsi="Arial" w:cs="Arial"/>
          <w:spacing w:val="2"/>
          <w:sz w:val="19"/>
          <w:szCs w:val="19"/>
        </w:rPr>
        <w:t>T</w:t>
      </w:r>
      <w:r>
        <w:rPr>
          <w:rFonts w:ascii="Arial" w:eastAsia="Arial" w:hAnsi="Arial" w:cs="Arial"/>
          <w:spacing w:val="-1"/>
          <w:sz w:val="19"/>
          <w:szCs w:val="19"/>
        </w:rPr>
        <w:t>I</w:t>
      </w:r>
      <w:r>
        <w:rPr>
          <w:rFonts w:ascii="Arial" w:eastAsia="Arial" w:hAnsi="Arial" w:cs="Arial"/>
          <w:spacing w:val="4"/>
          <w:sz w:val="19"/>
          <w:szCs w:val="19"/>
        </w:rPr>
        <w:t>O</w:t>
      </w:r>
      <w:r>
        <w:rPr>
          <w:rFonts w:ascii="Arial" w:eastAsia="Arial" w:hAnsi="Arial" w:cs="Arial"/>
          <w:sz w:val="19"/>
          <w:szCs w:val="19"/>
        </w:rPr>
        <w:t>N</w:t>
      </w:r>
      <w:r>
        <w:rPr>
          <w:rFonts w:ascii="Arial" w:eastAsia="Arial" w:hAnsi="Arial" w:cs="Arial"/>
          <w:spacing w:val="23"/>
          <w:sz w:val="19"/>
          <w:szCs w:val="19"/>
        </w:rPr>
        <w:t xml:space="preserve"> </w:t>
      </w:r>
      <w:r>
        <w:rPr>
          <w:rFonts w:ascii="Arial" w:eastAsia="Arial" w:hAnsi="Arial" w:cs="Arial"/>
          <w:spacing w:val="6"/>
          <w:sz w:val="19"/>
          <w:szCs w:val="19"/>
        </w:rPr>
        <w:t>A</w:t>
      </w:r>
      <w:r>
        <w:rPr>
          <w:rFonts w:ascii="Arial" w:eastAsia="Arial" w:hAnsi="Arial" w:cs="Arial"/>
          <w:spacing w:val="5"/>
          <w:sz w:val="19"/>
          <w:szCs w:val="19"/>
        </w:rPr>
        <w:t>N</w:t>
      </w:r>
      <w:r>
        <w:rPr>
          <w:rFonts w:ascii="Arial" w:eastAsia="Arial" w:hAnsi="Arial" w:cs="Arial"/>
          <w:sz w:val="19"/>
          <w:szCs w:val="19"/>
        </w:rPr>
        <w:t>D</w:t>
      </w:r>
      <w:r>
        <w:rPr>
          <w:rFonts w:ascii="Arial" w:eastAsia="Arial" w:hAnsi="Arial" w:cs="Arial"/>
          <w:spacing w:val="18"/>
          <w:sz w:val="19"/>
          <w:szCs w:val="19"/>
        </w:rPr>
        <w:t xml:space="preserve"> </w:t>
      </w:r>
      <w:r>
        <w:rPr>
          <w:rFonts w:ascii="Arial" w:eastAsia="Arial" w:hAnsi="Arial" w:cs="Arial"/>
          <w:spacing w:val="4"/>
          <w:sz w:val="24"/>
          <w:szCs w:val="24"/>
        </w:rPr>
        <w:t>C</w:t>
      </w:r>
      <w:r>
        <w:rPr>
          <w:rFonts w:ascii="Arial" w:eastAsia="Arial" w:hAnsi="Arial" w:cs="Arial"/>
          <w:spacing w:val="4"/>
          <w:w w:val="101"/>
          <w:sz w:val="19"/>
          <w:szCs w:val="19"/>
        </w:rPr>
        <w:t>O</w:t>
      </w:r>
      <w:r>
        <w:rPr>
          <w:rFonts w:ascii="Arial" w:eastAsia="Arial" w:hAnsi="Arial" w:cs="Arial"/>
          <w:spacing w:val="3"/>
          <w:w w:val="101"/>
          <w:sz w:val="19"/>
          <w:szCs w:val="19"/>
        </w:rPr>
        <w:t>MM</w:t>
      </w:r>
      <w:r>
        <w:rPr>
          <w:rFonts w:ascii="Arial" w:eastAsia="Arial" w:hAnsi="Arial" w:cs="Arial"/>
          <w:spacing w:val="-1"/>
          <w:w w:val="101"/>
          <w:sz w:val="19"/>
          <w:szCs w:val="19"/>
        </w:rPr>
        <w:t>I</w:t>
      </w:r>
      <w:r>
        <w:rPr>
          <w:rFonts w:ascii="Arial" w:eastAsia="Arial" w:hAnsi="Arial" w:cs="Arial"/>
          <w:spacing w:val="6"/>
          <w:w w:val="101"/>
          <w:sz w:val="19"/>
          <w:szCs w:val="19"/>
        </w:rPr>
        <w:t>SS</w:t>
      </w:r>
      <w:r>
        <w:rPr>
          <w:rFonts w:ascii="Arial" w:eastAsia="Arial" w:hAnsi="Arial" w:cs="Arial"/>
          <w:spacing w:val="-1"/>
          <w:w w:val="101"/>
          <w:sz w:val="19"/>
          <w:szCs w:val="19"/>
        </w:rPr>
        <w:t>I</w:t>
      </w:r>
      <w:r>
        <w:rPr>
          <w:rFonts w:ascii="Arial" w:eastAsia="Arial" w:hAnsi="Arial" w:cs="Arial"/>
          <w:spacing w:val="4"/>
          <w:w w:val="101"/>
          <w:sz w:val="19"/>
          <w:szCs w:val="19"/>
        </w:rPr>
        <w:t>O</w:t>
      </w:r>
      <w:r>
        <w:rPr>
          <w:rFonts w:ascii="Arial" w:eastAsia="Arial" w:hAnsi="Arial" w:cs="Arial"/>
          <w:spacing w:val="5"/>
          <w:w w:val="101"/>
          <w:sz w:val="19"/>
          <w:szCs w:val="19"/>
        </w:rPr>
        <w:t>N</w:t>
      </w:r>
      <w:r>
        <w:rPr>
          <w:rFonts w:ascii="Arial" w:eastAsia="Arial" w:hAnsi="Arial" w:cs="Arial"/>
          <w:spacing w:val="-1"/>
          <w:w w:val="101"/>
          <w:sz w:val="19"/>
          <w:szCs w:val="19"/>
        </w:rPr>
        <w:t>I</w:t>
      </w:r>
      <w:r>
        <w:rPr>
          <w:rFonts w:ascii="Arial" w:eastAsia="Arial" w:hAnsi="Arial" w:cs="Arial"/>
          <w:spacing w:val="5"/>
          <w:w w:val="101"/>
          <w:sz w:val="19"/>
          <w:szCs w:val="19"/>
        </w:rPr>
        <w:t>N</w:t>
      </w:r>
      <w:r>
        <w:rPr>
          <w:rFonts w:ascii="Arial" w:eastAsia="Arial" w:hAnsi="Arial" w:cs="Arial"/>
          <w:w w:val="101"/>
          <w:sz w:val="19"/>
          <w:szCs w:val="19"/>
        </w:rPr>
        <w:t>G</w:t>
      </w:r>
    </w:p>
    <w:p w:rsidR="0086245D" w:rsidRDefault="004A0B21">
      <w:pPr>
        <w:spacing w:before="40" w:line="276" w:lineRule="auto"/>
        <w:ind w:left="100" w:right="91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56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5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k</w:t>
      </w:r>
      <w:r>
        <w:rPr>
          <w:rFonts w:ascii="Arial" w:eastAsia="Arial" w:hAnsi="Arial" w:cs="Arial"/>
          <w:spacing w:val="-1"/>
          <w:sz w:val="22"/>
          <w:szCs w:val="22"/>
        </w:rPr>
        <w:t>ill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5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5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5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5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57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4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 xml:space="preserve">f 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mm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5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5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- 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sys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-1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st</w:t>
      </w:r>
      <w:r>
        <w:rPr>
          <w:rFonts w:ascii="Arial" w:eastAsia="Arial" w:hAnsi="Arial" w:cs="Arial"/>
          <w:spacing w:val="-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ons</w:t>
      </w:r>
      <w:r>
        <w:rPr>
          <w:rFonts w:ascii="Arial" w:eastAsia="Arial" w:hAnsi="Arial" w:cs="Arial"/>
          <w:sz w:val="22"/>
          <w:szCs w:val="22"/>
        </w:rPr>
        <w:t>.</w:t>
      </w:r>
      <w:r>
        <w:rPr>
          <w:rFonts w:ascii="Arial" w:eastAsia="Arial" w:hAnsi="Arial" w:cs="Arial"/>
          <w:spacing w:val="-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j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pe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an</w:t>
      </w:r>
      <w:r>
        <w:rPr>
          <w:rFonts w:ascii="Arial" w:eastAsia="Arial" w:hAnsi="Arial" w:cs="Arial"/>
          <w:sz w:val="22"/>
          <w:szCs w:val="22"/>
        </w:rPr>
        <w:t xml:space="preserve">d 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ad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an</w:t>
      </w:r>
      <w:r>
        <w:rPr>
          <w:rFonts w:ascii="Arial" w:eastAsia="Arial" w:hAnsi="Arial" w:cs="Arial"/>
          <w:sz w:val="22"/>
          <w:szCs w:val="22"/>
        </w:rPr>
        <w:t xml:space="preserve">d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5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5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nu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5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D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mm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5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5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 xml:space="preserve">n 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5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x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 sys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before="10" w:line="280" w:lineRule="exact"/>
        <w:rPr>
          <w:sz w:val="28"/>
          <w:szCs w:val="28"/>
        </w:rPr>
      </w:pPr>
    </w:p>
    <w:p w:rsidR="0086245D" w:rsidRDefault="00937B24">
      <w:pPr>
        <w:ind w:left="100"/>
        <w:sectPr w:rsidR="0086245D">
          <w:pgSz w:w="11920" w:h="16840"/>
          <w:pgMar w:top="1020" w:right="1300" w:bottom="280" w:left="1340" w:header="274" w:footer="955" w:gutter="0"/>
          <w:cols w:space="720"/>
        </w:sectPr>
      </w:pPr>
      <w:r>
        <w:pict>
          <v:shape id="_x0000_i1026" type="#_x0000_t75" style="width:451.2pt;height:150.6pt">
            <v:imagedata r:id="rId12" o:title=""/>
          </v:shape>
        </w:pict>
      </w:r>
    </w:p>
    <w:p w:rsidR="0086245D" w:rsidRDefault="0086245D">
      <w:pPr>
        <w:spacing w:before="9" w:line="260" w:lineRule="exact"/>
        <w:rPr>
          <w:sz w:val="26"/>
          <w:szCs w:val="26"/>
        </w:rPr>
      </w:pPr>
    </w:p>
    <w:p w:rsidR="0086245D" w:rsidRDefault="004A0B21">
      <w:pPr>
        <w:spacing w:before="29"/>
        <w:ind w:left="100" w:right="6568"/>
        <w:jc w:val="both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pacing w:val="3"/>
          <w:sz w:val="24"/>
          <w:szCs w:val="24"/>
        </w:rPr>
        <w:t>A</w:t>
      </w:r>
      <w:r>
        <w:rPr>
          <w:rFonts w:ascii="Arial" w:eastAsia="Arial" w:hAnsi="Arial" w:cs="Arial"/>
          <w:spacing w:val="-1"/>
          <w:sz w:val="19"/>
          <w:szCs w:val="19"/>
        </w:rPr>
        <w:t>I</w:t>
      </w:r>
      <w:r>
        <w:rPr>
          <w:rFonts w:ascii="Arial" w:eastAsia="Arial" w:hAnsi="Arial" w:cs="Arial"/>
          <w:spacing w:val="6"/>
          <w:sz w:val="19"/>
          <w:szCs w:val="19"/>
        </w:rPr>
        <w:t>R</w:t>
      </w:r>
      <w:r>
        <w:rPr>
          <w:rFonts w:ascii="Arial" w:eastAsia="Arial" w:hAnsi="Arial" w:cs="Arial"/>
          <w:spacing w:val="6"/>
          <w:sz w:val="24"/>
          <w:szCs w:val="24"/>
        </w:rPr>
        <w:t>-</w:t>
      </w:r>
      <w:r>
        <w:rPr>
          <w:rFonts w:ascii="Arial" w:eastAsia="Arial" w:hAnsi="Arial" w:cs="Arial"/>
          <w:spacing w:val="4"/>
          <w:sz w:val="24"/>
          <w:szCs w:val="24"/>
        </w:rPr>
        <w:t>C</w:t>
      </w:r>
      <w:r>
        <w:rPr>
          <w:rFonts w:ascii="Arial" w:eastAsia="Arial" w:hAnsi="Arial" w:cs="Arial"/>
          <w:spacing w:val="4"/>
          <w:sz w:val="19"/>
          <w:szCs w:val="19"/>
        </w:rPr>
        <w:t>O</w:t>
      </w:r>
      <w:r>
        <w:rPr>
          <w:rFonts w:ascii="Arial" w:eastAsia="Arial" w:hAnsi="Arial" w:cs="Arial"/>
          <w:spacing w:val="5"/>
          <w:sz w:val="19"/>
          <w:szCs w:val="19"/>
        </w:rPr>
        <w:t>ND</w:t>
      </w:r>
      <w:r>
        <w:rPr>
          <w:rFonts w:ascii="Arial" w:eastAsia="Arial" w:hAnsi="Arial" w:cs="Arial"/>
          <w:spacing w:val="-1"/>
          <w:sz w:val="19"/>
          <w:szCs w:val="19"/>
        </w:rPr>
        <w:t>I</w:t>
      </w:r>
      <w:r>
        <w:rPr>
          <w:rFonts w:ascii="Arial" w:eastAsia="Arial" w:hAnsi="Arial" w:cs="Arial"/>
          <w:spacing w:val="7"/>
          <w:sz w:val="19"/>
          <w:szCs w:val="19"/>
        </w:rPr>
        <w:t>T</w:t>
      </w:r>
      <w:r>
        <w:rPr>
          <w:rFonts w:ascii="Arial" w:eastAsia="Arial" w:hAnsi="Arial" w:cs="Arial"/>
          <w:spacing w:val="-1"/>
          <w:sz w:val="19"/>
          <w:szCs w:val="19"/>
        </w:rPr>
        <w:t>I</w:t>
      </w:r>
      <w:r>
        <w:rPr>
          <w:rFonts w:ascii="Arial" w:eastAsia="Arial" w:hAnsi="Arial" w:cs="Arial"/>
          <w:spacing w:val="4"/>
          <w:sz w:val="19"/>
          <w:szCs w:val="19"/>
        </w:rPr>
        <w:t>O</w:t>
      </w:r>
      <w:r>
        <w:rPr>
          <w:rFonts w:ascii="Arial" w:eastAsia="Arial" w:hAnsi="Arial" w:cs="Arial"/>
          <w:spacing w:val="10"/>
          <w:sz w:val="19"/>
          <w:szCs w:val="19"/>
        </w:rPr>
        <w:t>N</w:t>
      </w:r>
      <w:r>
        <w:rPr>
          <w:rFonts w:ascii="Arial" w:eastAsia="Arial" w:hAnsi="Arial" w:cs="Arial"/>
          <w:spacing w:val="-1"/>
          <w:sz w:val="19"/>
          <w:szCs w:val="19"/>
        </w:rPr>
        <w:t>I</w:t>
      </w:r>
      <w:r>
        <w:rPr>
          <w:rFonts w:ascii="Arial" w:eastAsia="Arial" w:hAnsi="Arial" w:cs="Arial"/>
          <w:spacing w:val="5"/>
          <w:sz w:val="19"/>
          <w:szCs w:val="19"/>
        </w:rPr>
        <w:t>N</w:t>
      </w:r>
      <w:r>
        <w:rPr>
          <w:rFonts w:ascii="Arial" w:eastAsia="Arial" w:hAnsi="Arial" w:cs="Arial"/>
          <w:sz w:val="19"/>
          <w:szCs w:val="19"/>
        </w:rPr>
        <w:t>G</w:t>
      </w:r>
      <w:r>
        <w:rPr>
          <w:rFonts w:ascii="Arial" w:eastAsia="Arial" w:hAnsi="Arial" w:cs="Arial"/>
          <w:spacing w:val="26"/>
          <w:sz w:val="19"/>
          <w:szCs w:val="19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S</w:t>
      </w:r>
      <w:r>
        <w:rPr>
          <w:rFonts w:ascii="Arial" w:eastAsia="Arial" w:hAnsi="Arial" w:cs="Arial"/>
          <w:spacing w:val="1"/>
          <w:w w:val="101"/>
          <w:sz w:val="19"/>
          <w:szCs w:val="19"/>
        </w:rPr>
        <w:t>Y</w:t>
      </w:r>
      <w:r>
        <w:rPr>
          <w:rFonts w:ascii="Arial" w:eastAsia="Arial" w:hAnsi="Arial" w:cs="Arial"/>
          <w:spacing w:val="6"/>
          <w:w w:val="101"/>
          <w:sz w:val="19"/>
          <w:szCs w:val="19"/>
        </w:rPr>
        <w:t>S</w:t>
      </w:r>
      <w:r>
        <w:rPr>
          <w:rFonts w:ascii="Arial" w:eastAsia="Arial" w:hAnsi="Arial" w:cs="Arial"/>
          <w:spacing w:val="2"/>
          <w:w w:val="101"/>
          <w:sz w:val="19"/>
          <w:szCs w:val="19"/>
        </w:rPr>
        <w:t>T</w:t>
      </w:r>
      <w:r>
        <w:rPr>
          <w:rFonts w:ascii="Arial" w:eastAsia="Arial" w:hAnsi="Arial" w:cs="Arial"/>
          <w:spacing w:val="6"/>
          <w:w w:val="101"/>
          <w:sz w:val="19"/>
          <w:szCs w:val="19"/>
        </w:rPr>
        <w:t>E</w:t>
      </w:r>
      <w:r>
        <w:rPr>
          <w:rFonts w:ascii="Arial" w:eastAsia="Arial" w:hAnsi="Arial" w:cs="Arial"/>
          <w:spacing w:val="3"/>
          <w:w w:val="101"/>
          <w:sz w:val="19"/>
          <w:szCs w:val="19"/>
        </w:rPr>
        <w:t>M</w:t>
      </w:r>
      <w:r>
        <w:rPr>
          <w:rFonts w:ascii="Arial" w:eastAsia="Arial" w:hAnsi="Arial" w:cs="Arial"/>
          <w:w w:val="101"/>
          <w:sz w:val="19"/>
          <w:szCs w:val="19"/>
        </w:rPr>
        <w:t>S</w:t>
      </w:r>
    </w:p>
    <w:p w:rsidR="0086245D" w:rsidRDefault="0086245D">
      <w:pPr>
        <w:spacing w:before="41" w:line="275" w:lineRule="auto"/>
        <w:ind w:left="100" w:right="521"/>
        <w:jc w:val="both"/>
        <w:rPr>
          <w:rFonts w:ascii="Arial" w:eastAsia="Arial" w:hAnsi="Arial" w:cs="Arial"/>
          <w:sz w:val="22"/>
          <w:szCs w:val="22"/>
        </w:rPr>
      </w:pPr>
      <w:r w:rsidRPr="0086245D">
        <w:pict>
          <v:shape id="_x0000_s1038" type="#_x0000_t75" style="position:absolute;left:0;text-align:left;margin-left:262.1pt;margin-top:36.8pt;width:283.9pt;height:191.5pt;z-index:-251657216;mso-position-horizontal-relative:page">
            <v:imagedata r:id="rId13" o:title=""/>
            <w10:wrap anchorx="page"/>
          </v:shape>
        </w:pict>
      </w:r>
      <w:r w:rsidR="004A0B21">
        <w:rPr>
          <w:rFonts w:ascii="Arial" w:eastAsia="Arial" w:hAnsi="Arial" w:cs="Arial"/>
          <w:spacing w:val="-6"/>
          <w:sz w:val="22"/>
          <w:szCs w:val="22"/>
        </w:rPr>
        <w:t>M</w:t>
      </w:r>
      <w:r w:rsidR="004A0B21">
        <w:rPr>
          <w:rFonts w:ascii="Arial" w:eastAsia="Arial" w:hAnsi="Arial" w:cs="Arial"/>
          <w:spacing w:val="2"/>
          <w:sz w:val="22"/>
          <w:szCs w:val="22"/>
        </w:rPr>
        <w:t>o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pacing w:val="2"/>
          <w:sz w:val="22"/>
          <w:szCs w:val="22"/>
        </w:rPr>
        <w:t>a</w:t>
      </w:r>
      <w:r w:rsidR="004A0B21">
        <w:rPr>
          <w:rFonts w:ascii="Arial" w:eastAsia="Arial" w:hAnsi="Arial" w:cs="Arial"/>
          <w:sz w:val="22"/>
          <w:szCs w:val="22"/>
        </w:rPr>
        <w:t>c</w:t>
      </w:r>
      <w:r w:rsidR="004A0B21">
        <w:rPr>
          <w:rFonts w:ascii="Arial" w:eastAsia="Arial" w:hAnsi="Arial" w:cs="Arial"/>
          <w:spacing w:val="2"/>
          <w:sz w:val="22"/>
          <w:szCs w:val="22"/>
        </w:rPr>
        <w:t>on</w:t>
      </w:r>
      <w:r w:rsidR="004A0B21">
        <w:rPr>
          <w:rFonts w:ascii="Arial" w:eastAsia="Arial" w:hAnsi="Arial" w:cs="Arial"/>
          <w:spacing w:val="-1"/>
          <w:sz w:val="22"/>
          <w:szCs w:val="22"/>
        </w:rPr>
        <w:t>’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5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5"/>
          <w:sz w:val="22"/>
          <w:szCs w:val="22"/>
        </w:rPr>
        <w:t>s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pacing w:val="-3"/>
          <w:sz w:val="22"/>
          <w:szCs w:val="22"/>
        </w:rPr>
        <w:t>p</w:t>
      </w:r>
      <w:r w:rsidR="004A0B21">
        <w:rPr>
          <w:rFonts w:ascii="Arial" w:eastAsia="Arial" w:hAnsi="Arial" w:cs="Arial"/>
          <w:spacing w:val="2"/>
          <w:sz w:val="22"/>
          <w:szCs w:val="22"/>
        </w:rPr>
        <w:t>p</w:t>
      </w:r>
      <w:r w:rsidR="004A0B21">
        <w:rPr>
          <w:rFonts w:ascii="Arial" w:eastAsia="Arial" w:hAnsi="Arial" w:cs="Arial"/>
          <w:spacing w:val="-1"/>
          <w:sz w:val="22"/>
          <w:szCs w:val="22"/>
        </w:rPr>
        <w:t>l</w:t>
      </w:r>
      <w:r w:rsidR="004A0B21">
        <w:rPr>
          <w:rFonts w:ascii="Arial" w:eastAsia="Arial" w:hAnsi="Arial" w:cs="Arial"/>
          <w:sz w:val="22"/>
          <w:szCs w:val="22"/>
        </w:rPr>
        <w:t>y</w:t>
      </w:r>
      <w:r w:rsidR="004A0B21">
        <w:rPr>
          <w:rFonts w:ascii="Arial" w:eastAsia="Arial" w:hAnsi="Arial" w:cs="Arial"/>
          <w:spacing w:val="5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5"/>
          <w:sz w:val="22"/>
          <w:szCs w:val="22"/>
        </w:rPr>
        <w:t>c</w:t>
      </w:r>
      <w:r w:rsidR="004A0B21">
        <w:rPr>
          <w:rFonts w:ascii="Arial" w:eastAsia="Arial" w:hAnsi="Arial" w:cs="Arial"/>
          <w:spacing w:val="2"/>
          <w:sz w:val="22"/>
          <w:szCs w:val="22"/>
        </w:rPr>
        <w:t>ha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z w:val="22"/>
          <w:szCs w:val="22"/>
        </w:rPr>
        <w:t>n</w:t>
      </w:r>
      <w:r w:rsidR="004A0B21">
        <w:rPr>
          <w:rFonts w:ascii="Arial" w:eastAsia="Arial" w:hAnsi="Arial" w:cs="Arial"/>
          <w:spacing w:val="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z w:val="22"/>
          <w:szCs w:val="22"/>
        </w:rPr>
        <w:t xml:space="preserve">s </w:t>
      </w:r>
      <w:r w:rsidR="004A0B21">
        <w:rPr>
          <w:rFonts w:ascii="Arial" w:eastAsia="Arial" w:hAnsi="Arial" w:cs="Arial"/>
          <w:spacing w:val="-3"/>
          <w:sz w:val="22"/>
          <w:szCs w:val="22"/>
        </w:rPr>
        <w:t>e</w:t>
      </w:r>
      <w:r w:rsidR="004A0B21">
        <w:rPr>
          <w:rFonts w:ascii="Arial" w:eastAsia="Arial" w:hAnsi="Arial" w:cs="Arial"/>
          <w:spacing w:val="1"/>
          <w:sz w:val="22"/>
          <w:szCs w:val="22"/>
        </w:rPr>
        <w:t>f</w:t>
      </w:r>
      <w:r w:rsidR="004A0B21">
        <w:rPr>
          <w:rFonts w:ascii="Arial" w:eastAsia="Arial" w:hAnsi="Arial" w:cs="Arial"/>
          <w:spacing w:val="6"/>
          <w:sz w:val="22"/>
          <w:szCs w:val="22"/>
        </w:rPr>
        <w:t>f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z w:val="22"/>
          <w:szCs w:val="22"/>
        </w:rPr>
        <w:t>c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pacing w:val="-3"/>
          <w:sz w:val="22"/>
          <w:szCs w:val="22"/>
        </w:rPr>
        <w:t>e</w:t>
      </w:r>
      <w:r w:rsidR="004A0B21">
        <w:rPr>
          <w:rFonts w:ascii="Arial" w:eastAsia="Arial" w:hAnsi="Arial" w:cs="Arial"/>
          <w:spacing w:val="2"/>
          <w:sz w:val="22"/>
          <w:szCs w:val="22"/>
        </w:rPr>
        <w:t>n</w:t>
      </w:r>
      <w:r w:rsidR="004A0B21">
        <w:rPr>
          <w:rFonts w:ascii="Arial" w:eastAsia="Arial" w:hAnsi="Arial" w:cs="Arial"/>
          <w:sz w:val="22"/>
          <w:szCs w:val="22"/>
        </w:rPr>
        <w:t>t</w:t>
      </w:r>
      <w:r w:rsidR="004A0B21">
        <w:rPr>
          <w:rFonts w:ascii="Arial" w:eastAsia="Arial" w:hAnsi="Arial" w:cs="Arial"/>
          <w:spacing w:val="1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3"/>
          <w:sz w:val="22"/>
          <w:szCs w:val="22"/>
        </w:rPr>
        <w:t>a</w:t>
      </w:r>
      <w:r w:rsidR="004A0B21">
        <w:rPr>
          <w:rFonts w:ascii="Arial" w:eastAsia="Arial" w:hAnsi="Arial" w:cs="Arial"/>
          <w:spacing w:val="2"/>
          <w:sz w:val="22"/>
          <w:szCs w:val="22"/>
        </w:rPr>
        <w:t>n</w:t>
      </w:r>
      <w:r w:rsidR="004A0B21">
        <w:rPr>
          <w:rFonts w:ascii="Arial" w:eastAsia="Arial" w:hAnsi="Arial" w:cs="Arial"/>
          <w:sz w:val="22"/>
          <w:szCs w:val="22"/>
        </w:rPr>
        <w:t>d</w:t>
      </w:r>
      <w:r w:rsidR="004A0B21">
        <w:rPr>
          <w:rFonts w:ascii="Arial" w:eastAsia="Arial" w:hAnsi="Arial" w:cs="Arial"/>
          <w:spacing w:val="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1"/>
          <w:sz w:val="22"/>
          <w:szCs w:val="22"/>
        </w:rPr>
        <w:t>w</w:t>
      </w:r>
      <w:r w:rsidR="004A0B21">
        <w:rPr>
          <w:rFonts w:ascii="Arial" w:eastAsia="Arial" w:hAnsi="Arial" w:cs="Arial"/>
          <w:sz w:val="22"/>
          <w:szCs w:val="22"/>
        </w:rPr>
        <w:t>e</w:t>
      </w:r>
      <w:r w:rsidR="004A0B21">
        <w:rPr>
          <w:rFonts w:ascii="Arial" w:eastAsia="Arial" w:hAnsi="Arial" w:cs="Arial"/>
          <w:spacing w:val="2"/>
          <w:sz w:val="22"/>
          <w:szCs w:val="22"/>
        </w:rPr>
        <w:t xml:space="preserve"> a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z w:val="22"/>
          <w:szCs w:val="22"/>
        </w:rPr>
        <w:t>e</w:t>
      </w:r>
      <w:r w:rsidR="004A0B21">
        <w:rPr>
          <w:rFonts w:ascii="Arial" w:eastAsia="Arial" w:hAnsi="Arial" w:cs="Arial"/>
          <w:spacing w:val="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3"/>
          <w:sz w:val="22"/>
          <w:szCs w:val="22"/>
        </w:rPr>
        <w:t>a</w:t>
      </w:r>
      <w:r w:rsidR="004A0B21">
        <w:rPr>
          <w:rFonts w:ascii="Arial" w:eastAsia="Arial" w:hAnsi="Arial" w:cs="Arial"/>
          <w:spacing w:val="2"/>
          <w:sz w:val="22"/>
          <w:szCs w:val="22"/>
        </w:rPr>
        <w:t>b</w:t>
      </w:r>
      <w:r w:rsidR="004A0B21">
        <w:rPr>
          <w:rFonts w:ascii="Arial" w:eastAsia="Arial" w:hAnsi="Arial" w:cs="Arial"/>
          <w:spacing w:val="-1"/>
          <w:sz w:val="22"/>
          <w:szCs w:val="22"/>
        </w:rPr>
        <w:t>l</w:t>
      </w:r>
      <w:r w:rsidR="004A0B21">
        <w:rPr>
          <w:rFonts w:ascii="Arial" w:eastAsia="Arial" w:hAnsi="Arial" w:cs="Arial"/>
          <w:sz w:val="22"/>
          <w:szCs w:val="22"/>
        </w:rPr>
        <w:t>e</w:t>
      </w:r>
      <w:r w:rsidR="004A0B21">
        <w:rPr>
          <w:rFonts w:ascii="Arial" w:eastAsia="Arial" w:hAnsi="Arial" w:cs="Arial"/>
          <w:spacing w:val="7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4"/>
          <w:sz w:val="22"/>
          <w:szCs w:val="22"/>
        </w:rPr>
        <w:t>t</w:t>
      </w:r>
      <w:r w:rsidR="004A0B21">
        <w:rPr>
          <w:rFonts w:ascii="Arial" w:eastAsia="Arial" w:hAnsi="Arial" w:cs="Arial"/>
          <w:sz w:val="22"/>
          <w:szCs w:val="22"/>
        </w:rPr>
        <w:t>o</w:t>
      </w:r>
      <w:r w:rsidR="004A0B21">
        <w:rPr>
          <w:rFonts w:ascii="Arial" w:eastAsia="Arial" w:hAnsi="Arial" w:cs="Arial"/>
          <w:spacing w:val="7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5"/>
          <w:sz w:val="22"/>
          <w:szCs w:val="22"/>
        </w:rPr>
        <w:t>s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pacing w:val="-3"/>
          <w:sz w:val="22"/>
          <w:szCs w:val="22"/>
        </w:rPr>
        <w:t>p</w:t>
      </w:r>
      <w:r w:rsidR="004A0B21">
        <w:rPr>
          <w:rFonts w:ascii="Arial" w:eastAsia="Arial" w:hAnsi="Arial" w:cs="Arial"/>
          <w:spacing w:val="2"/>
          <w:sz w:val="22"/>
          <w:szCs w:val="22"/>
        </w:rPr>
        <w:t>p</w:t>
      </w:r>
      <w:r w:rsidR="004A0B21">
        <w:rPr>
          <w:rFonts w:ascii="Arial" w:eastAsia="Arial" w:hAnsi="Arial" w:cs="Arial"/>
          <w:spacing w:val="-1"/>
          <w:sz w:val="22"/>
          <w:szCs w:val="22"/>
        </w:rPr>
        <w:t>l</w:t>
      </w:r>
      <w:r w:rsidR="004A0B21">
        <w:rPr>
          <w:rFonts w:ascii="Arial" w:eastAsia="Arial" w:hAnsi="Arial" w:cs="Arial"/>
          <w:sz w:val="22"/>
          <w:szCs w:val="22"/>
        </w:rPr>
        <w:t>y a</w:t>
      </w:r>
      <w:r w:rsidR="004A0B21">
        <w:rPr>
          <w:rFonts w:ascii="Arial" w:eastAsia="Arial" w:hAnsi="Arial" w:cs="Arial"/>
          <w:spacing w:val="7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5"/>
          <w:sz w:val="22"/>
          <w:szCs w:val="22"/>
        </w:rPr>
        <w:t>c</w:t>
      </w:r>
      <w:r w:rsidR="004A0B21">
        <w:rPr>
          <w:rFonts w:ascii="Arial" w:eastAsia="Arial" w:hAnsi="Arial" w:cs="Arial"/>
          <w:spacing w:val="2"/>
          <w:sz w:val="22"/>
          <w:szCs w:val="22"/>
        </w:rPr>
        <w:t>o</w:t>
      </w:r>
      <w:r w:rsidR="004A0B21">
        <w:rPr>
          <w:rFonts w:ascii="Arial" w:eastAsia="Arial" w:hAnsi="Arial" w:cs="Arial"/>
          <w:spacing w:val="-2"/>
          <w:sz w:val="22"/>
          <w:szCs w:val="22"/>
        </w:rPr>
        <w:t>m</w:t>
      </w:r>
      <w:r w:rsidR="004A0B21">
        <w:rPr>
          <w:rFonts w:ascii="Arial" w:eastAsia="Arial" w:hAnsi="Arial" w:cs="Arial"/>
          <w:spacing w:val="2"/>
          <w:sz w:val="22"/>
          <w:szCs w:val="22"/>
        </w:rPr>
        <w:t>p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pacing w:val="-3"/>
          <w:sz w:val="22"/>
          <w:szCs w:val="22"/>
        </w:rPr>
        <w:t>e</w:t>
      </w:r>
      <w:r w:rsidR="004A0B21">
        <w:rPr>
          <w:rFonts w:ascii="Arial" w:eastAsia="Arial" w:hAnsi="Arial" w:cs="Arial"/>
          <w:spacing w:val="2"/>
          <w:sz w:val="22"/>
          <w:szCs w:val="22"/>
        </w:rPr>
        <w:t>h</w:t>
      </w:r>
      <w:r w:rsidR="004A0B21">
        <w:rPr>
          <w:rFonts w:ascii="Arial" w:eastAsia="Arial" w:hAnsi="Arial" w:cs="Arial"/>
          <w:spacing w:val="-3"/>
          <w:sz w:val="22"/>
          <w:szCs w:val="22"/>
        </w:rPr>
        <w:t>e</w:t>
      </w:r>
      <w:r w:rsidR="004A0B21">
        <w:rPr>
          <w:rFonts w:ascii="Arial" w:eastAsia="Arial" w:hAnsi="Arial" w:cs="Arial"/>
          <w:spacing w:val="2"/>
          <w:sz w:val="22"/>
          <w:szCs w:val="22"/>
        </w:rPr>
        <w:t>n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z w:val="22"/>
          <w:szCs w:val="22"/>
        </w:rPr>
        <w:t>ve</w:t>
      </w:r>
      <w:r w:rsidR="004A0B21">
        <w:rPr>
          <w:rFonts w:ascii="Arial" w:eastAsia="Arial" w:hAnsi="Arial" w:cs="Arial"/>
          <w:spacing w:val="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1"/>
          <w:sz w:val="22"/>
          <w:szCs w:val="22"/>
        </w:rPr>
        <w:t>li</w:t>
      </w:r>
      <w:r w:rsidR="004A0B21">
        <w:rPr>
          <w:rFonts w:ascii="Arial" w:eastAsia="Arial" w:hAnsi="Arial" w:cs="Arial"/>
          <w:spacing w:val="2"/>
          <w:sz w:val="22"/>
          <w:szCs w:val="22"/>
        </w:rPr>
        <w:t>n</w:t>
      </w:r>
      <w:r w:rsidR="004A0B21">
        <w:rPr>
          <w:rFonts w:ascii="Arial" w:eastAsia="Arial" w:hAnsi="Arial" w:cs="Arial"/>
          <w:sz w:val="22"/>
          <w:szCs w:val="22"/>
        </w:rPr>
        <w:t>e</w:t>
      </w:r>
      <w:r w:rsidR="004A0B21">
        <w:rPr>
          <w:rFonts w:ascii="Arial" w:eastAsia="Arial" w:hAnsi="Arial" w:cs="Arial"/>
          <w:spacing w:val="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3"/>
          <w:sz w:val="22"/>
          <w:szCs w:val="22"/>
        </w:rPr>
        <w:t>o</w:t>
      </w:r>
      <w:r w:rsidR="004A0B21">
        <w:rPr>
          <w:rFonts w:ascii="Arial" w:eastAsia="Arial" w:hAnsi="Arial" w:cs="Arial"/>
          <w:sz w:val="22"/>
          <w:szCs w:val="22"/>
        </w:rPr>
        <w:t>f</w:t>
      </w:r>
      <w:r w:rsidR="004A0B21">
        <w:rPr>
          <w:rFonts w:ascii="Arial" w:eastAsia="Arial" w:hAnsi="Arial" w:cs="Arial"/>
          <w:spacing w:val="6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1"/>
          <w:sz w:val="22"/>
          <w:szCs w:val="22"/>
        </w:rPr>
        <w:t>H</w:t>
      </w:r>
      <w:r w:rsidR="004A0B21">
        <w:rPr>
          <w:rFonts w:ascii="Arial" w:eastAsia="Arial" w:hAnsi="Arial" w:cs="Arial"/>
          <w:spacing w:val="-3"/>
          <w:sz w:val="22"/>
          <w:szCs w:val="22"/>
        </w:rPr>
        <w:t>V</w:t>
      </w:r>
      <w:r w:rsidR="004A0B21">
        <w:rPr>
          <w:rFonts w:ascii="Arial" w:eastAsia="Arial" w:hAnsi="Arial" w:cs="Arial"/>
          <w:spacing w:val="1"/>
          <w:sz w:val="22"/>
          <w:szCs w:val="22"/>
        </w:rPr>
        <w:t>A</w:t>
      </w:r>
      <w:r w:rsidR="004A0B21">
        <w:rPr>
          <w:rFonts w:ascii="Arial" w:eastAsia="Arial" w:hAnsi="Arial" w:cs="Arial"/>
          <w:sz w:val="22"/>
          <w:szCs w:val="22"/>
        </w:rPr>
        <w:t>C sys</w:t>
      </w:r>
      <w:r w:rsidR="004A0B21">
        <w:rPr>
          <w:rFonts w:ascii="Arial" w:eastAsia="Arial" w:hAnsi="Arial" w:cs="Arial"/>
          <w:spacing w:val="1"/>
          <w:sz w:val="22"/>
          <w:szCs w:val="22"/>
        </w:rPr>
        <w:t>t</w:t>
      </w:r>
      <w:r w:rsidR="004A0B21">
        <w:rPr>
          <w:rFonts w:ascii="Arial" w:eastAsia="Arial" w:hAnsi="Arial" w:cs="Arial"/>
          <w:spacing w:val="2"/>
          <w:sz w:val="22"/>
          <w:szCs w:val="22"/>
        </w:rPr>
        <w:t>e</w:t>
      </w:r>
      <w:r w:rsidR="004A0B21">
        <w:rPr>
          <w:rFonts w:ascii="Arial" w:eastAsia="Arial" w:hAnsi="Arial" w:cs="Arial"/>
          <w:spacing w:val="-2"/>
          <w:sz w:val="22"/>
          <w:szCs w:val="22"/>
        </w:rPr>
        <w:t>m</w:t>
      </w:r>
      <w:r w:rsidR="004A0B21">
        <w:rPr>
          <w:rFonts w:ascii="Arial" w:eastAsia="Arial" w:hAnsi="Arial" w:cs="Arial"/>
          <w:sz w:val="22"/>
          <w:szCs w:val="22"/>
        </w:rPr>
        <w:t xml:space="preserve">s/ </w:t>
      </w:r>
      <w:r w:rsidR="004A0B21">
        <w:rPr>
          <w:rFonts w:ascii="Arial" w:eastAsia="Arial" w:hAnsi="Arial" w:cs="Arial"/>
          <w:spacing w:val="4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2"/>
          <w:sz w:val="22"/>
          <w:szCs w:val="22"/>
        </w:rPr>
        <w:t>p</w:t>
      </w:r>
      <w:r w:rsidR="004A0B21">
        <w:rPr>
          <w:rFonts w:ascii="Arial" w:eastAsia="Arial" w:hAnsi="Arial" w:cs="Arial"/>
          <w:spacing w:val="-6"/>
          <w:sz w:val="22"/>
          <w:szCs w:val="22"/>
        </w:rPr>
        <w:t>r</w:t>
      </w:r>
      <w:r w:rsidR="004A0B21">
        <w:rPr>
          <w:rFonts w:ascii="Arial" w:eastAsia="Arial" w:hAnsi="Arial" w:cs="Arial"/>
          <w:spacing w:val="2"/>
          <w:sz w:val="22"/>
          <w:szCs w:val="22"/>
        </w:rPr>
        <w:t>o</w:t>
      </w:r>
      <w:r w:rsidR="004A0B21">
        <w:rPr>
          <w:rFonts w:ascii="Arial" w:eastAsia="Arial" w:hAnsi="Arial" w:cs="Arial"/>
          <w:spacing w:val="-3"/>
          <w:sz w:val="22"/>
          <w:szCs w:val="22"/>
        </w:rPr>
        <w:t>d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z w:val="22"/>
          <w:szCs w:val="22"/>
        </w:rPr>
        <w:t>c</w:t>
      </w:r>
      <w:r w:rsidR="004A0B21">
        <w:rPr>
          <w:rFonts w:ascii="Arial" w:eastAsia="Arial" w:hAnsi="Arial" w:cs="Arial"/>
          <w:spacing w:val="1"/>
          <w:sz w:val="22"/>
          <w:szCs w:val="22"/>
        </w:rPr>
        <w:t>t</w:t>
      </w:r>
      <w:r w:rsidR="004A0B21">
        <w:rPr>
          <w:rFonts w:ascii="Arial" w:eastAsia="Arial" w:hAnsi="Arial" w:cs="Arial"/>
          <w:sz w:val="22"/>
          <w:szCs w:val="22"/>
        </w:rPr>
        <w:t xml:space="preserve">s </w:t>
      </w:r>
      <w:r w:rsidR="004A0B21">
        <w:rPr>
          <w:rFonts w:ascii="Arial" w:eastAsia="Arial" w:hAnsi="Arial" w:cs="Arial"/>
          <w:spacing w:val="3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4"/>
          <w:sz w:val="22"/>
          <w:szCs w:val="22"/>
        </w:rPr>
        <w:t>t</w:t>
      </w:r>
      <w:r w:rsidR="004A0B21">
        <w:rPr>
          <w:rFonts w:ascii="Arial" w:eastAsia="Arial" w:hAnsi="Arial" w:cs="Arial"/>
          <w:sz w:val="22"/>
          <w:szCs w:val="22"/>
        </w:rPr>
        <w:t xml:space="preserve">o </w:t>
      </w:r>
      <w:r w:rsidR="004A0B21">
        <w:rPr>
          <w:rFonts w:ascii="Arial" w:eastAsia="Arial" w:hAnsi="Arial" w:cs="Arial"/>
          <w:spacing w:val="4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z w:val="22"/>
          <w:szCs w:val="22"/>
        </w:rPr>
        <w:t xml:space="preserve">t </w:t>
      </w:r>
      <w:r w:rsidR="004A0B21">
        <w:rPr>
          <w:rFonts w:ascii="Arial" w:eastAsia="Arial" w:hAnsi="Arial" w:cs="Arial"/>
          <w:spacing w:val="4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2"/>
          <w:sz w:val="22"/>
          <w:szCs w:val="22"/>
        </w:rPr>
        <w:t>m</w:t>
      </w:r>
      <w:r w:rsidR="004A0B21">
        <w:rPr>
          <w:rFonts w:ascii="Arial" w:eastAsia="Arial" w:hAnsi="Arial" w:cs="Arial"/>
          <w:spacing w:val="2"/>
          <w:sz w:val="22"/>
          <w:szCs w:val="22"/>
        </w:rPr>
        <w:t>o</w:t>
      </w:r>
      <w:r w:rsidR="004A0B21">
        <w:rPr>
          <w:rFonts w:ascii="Arial" w:eastAsia="Arial" w:hAnsi="Arial" w:cs="Arial"/>
          <w:spacing w:val="-5"/>
          <w:sz w:val="22"/>
          <w:szCs w:val="22"/>
        </w:rPr>
        <w:t>s</w:t>
      </w:r>
      <w:r w:rsidR="004A0B21">
        <w:rPr>
          <w:rFonts w:ascii="Arial" w:eastAsia="Arial" w:hAnsi="Arial" w:cs="Arial"/>
          <w:sz w:val="22"/>
          <w:szCs w:val="22"/>
        </w:rPr>
        <w:t xml:space="preserve">t </w:t>
      </w:r>
      <w:r w:rsidR="004A0B21">
        <w:rPr>
          <w:rFonts w:ascii="Arial" w:eastAsia="Arial" w:hAnsi="Arial" w:cs="Arial"/>
          <w:spacing w:val="4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2"/>
          <w:sz w:val="22"/>
          <w:szCs w:val="22"/>
        </w:rPr>
        <w:t>a</w:t>
      </w:r>
      <w:r w:rsidR="004A0B21">
        <w:rPr>
          <w:rFonts w:ascii="Arial" w:eastAsia="Arial" w:hAnsi="Arial" w:cs="Arial"/>
          <w:spacing w:val="-3"/>
          <w:sz w:val="22"/>
          <w:szCs w:val="22"/>
        </w:rPr>
        <w:t>p</w:t>
      </w:r>
      <w:r w:rsidR="004A0B21">
        <w:rPr>
          <w:rFonts w:ascii="Arial" w:eastAsia="Arial" w:hAnsi="Arial" w:cs="Arial"/>
          <w:spacing w:val="2"/>
          <w:sz w:val="22"/>
          <w:szCs w:val="22"/>
        </w:rPr>
        <w:t>p</w:t>
      </w:r>
      <w:r w:rsidR="004A0B21">
        <w:rPr>
          <w:rFonts w:ascii="Arial" w:eastAsia="Arial" w:hAnsi="Arial" w:cs="Arial"/>
          <w:spacing w:val="-1"/>
          <w:sz w:val="22"/>
          <w:szCs w:val="22"/>
        </w:rPr>
        <w:t>li</w:t>
      </w:r>
      <w:r w:rsidR="004A0B21">
        <w:rPr>
          <w:rFonts w:ascii="Arial" w:eastAsia="Arial" w:hAnsi="Arial" w:cs="Arial"/>
          <w:sz w:val="22"/>
          <w:szCs w:val="22"/>
        </w:rPr>
        <w:t>c</w:t>
      </w:r>
      <w:r w:rsidR="004A0B21">
        <w:rPr>
          <w:rFonts w:ascii="Arial" w:eastAsia="Arial" w:hAnsi="Arial" w:cs="Arial"/>
          <w:spacing w:val="2"/>
          <w:sz w:val="22"/>
          <w:szCs w:val="22"/>
        </w:rPr>
        <w:t>a</w:t>
      </w:r>
      <w:r w:rsidR="004A0B21">
        <w:rPr>
          <w:rFonts w:ascii="Arial" w:eastAsia="Arial" w:hAnsi="Arial" w:cs="Arial"/>
          <w:spacing w:val="1"/>
          <w:sz w:val="22"/>
          <w:szCs w:val="22"/>
        </w:rPr>
        <w:t>t</w:t>
      </w:r>
      <w:r w:rsidR="004A0B21">
        <w:rPr>
          <w:rFonts w:ascii="Arial" w:eastAsia="Arial" w:hAnsi="Arial" w:cs="Arial"/>
          <w:spacing w:val="-6"/>
          <w:sz w:val="22"/>
          <w:szCs w:val="22"/>
        </w:rPr>
        <w:t>i</w:t>
      </w:r>
      <w:r w:rsidR="004A0B21">
        <w:rPr>
          <w:rFonts w:ascii="Arial" w:eastAsia="Arial" w:hAnsi="Arial" w:cs="Arial"/>
          <w:spacing w:val="2"/>
          <w:sz w:val="22"/>
          <w:szCs w:val="22"/>
        </w:rPr>
        <w:t>on</w:t>
      </w:r>
      <w:r w:rsidR="004A0B21">
        <w:rPr>
          <w:rFonts w:ascii="Arial" w:eastAsia="Arial" w:hAnsi="Arial" w:cs="Arial"/>
          <w:sz w:val="22"/>
          <w:szCs w:val="22"/>
        </w:rPr>
        <w:t xml:space="preserve">s </w:t>
      </w:r>
      <w:r w:rsidR="004A0B21">
        <w:rPr>
          <w:rFonts w:ascii="Arial" w:eastAsia="Arial" w:hAnsi="Arial" w:cs="Arial"/>
          <w:spacing w:val="6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pacing w:val="-5"/>
          <w:sz w:val="22"/>
          <w:szCs w:val="22"/>
        </w:rPr>
        <w:t>s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pacing w:val="2"/>
          <w:sz w:val="22"/>
          <w:szCs w:val="22"/>
        </w:rPr>
        <w:t>n</w:t>
      </w:r>
      <w:r w:rsidR="004A0B21">
        <w:rPr>
          <w:rFonts w:ascii="Arial" w:eastAsia="Arial" w:hAnsi="Arial" w:cs="Arial"/>
          <w:sz w:val="22"/>
          <w:szCs w:val="22"/>
        </w:rPr>
        <w:t xml:space="preserve">g </w:t>
      </w:r>
      <w:r w:rsidR="004A0B21">
        <w:rPr>
          <w:rFonts w:ascii="Arial" w:eastAsia="Arial" w:hAnsi="Arial" w:cs="Arial"/>
          <w:spacing w:val="6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pacing w:val="2"/>
          <w:sz w:val="22"/>
          <w:szCs w:val="22"/>
        </w:rPr>
        <w:t>e</w:t>
      </w:r>
      <w:r w:rsidR="004A0B21">
        <w:rPr>
          <w:rFonts w:ascii="Arial" w:eastAsia="Arial" w:hAnsi="Arial" w:cs="Arial"/>
          <w:spacing w:val="-3"/>
          <w:sz w:val="22"/>
          <w:szCs w:val="22"/>
        </w:rPr>
        <w:t>p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pacing w:val="-4"/>
          <w:sz w:val="22"/>
          <w:szCs w:val="22"/>
        </w:rPr>
        <w:t>t</w:t>
      </w:r>
      <w:r w:rsidR="004A0B21">
        <w:rPr>
          <w:rFonts w:ascii="Arial" w:eastAsia="Arial" w:hAnsi="Arial" w:cs="Arial"/>
          <w:spacing w:val="2"/>
          <w:sz w:val="22"/>
          <w:szCs w:val="22"/>
        </w:rPr>
        <w:t>ab</w:t>
      </w:r>
      <w:r w:rsidR="004A0B21">
        <w:rPr>
          <w:rFonts w:ascii="Arial" w:eastAsia="Arial" w:hAnsi="Arial" w:cs="Arial"/>
          <w:spacing w:val="-1"/>
          <w:sz w:val="22"/>
          <w:szCs w:val="22"/>
        </w:rPr>
        <w:t>l</w:t>
      </w:r>
      <w:r w:rsidR="004A0B21">
        <w:rPr>
          <w:rFonts w:ascii="Arial" w:eastAsia="Arial" w:hAnsi="Arial" w:cs="Arial"/>
          <w:sz w:val="22"/>
          <w:szCs w:val="22"/>
        </w:rPr>
        <w:t xml:space="preserve">e  </w:t>
      </w:r>
      <w:r w:rsidR="004A0B21">
        <w:rPr>
          <w:rFonts w:ascii="Arial" w:eastAsia="Arial" w:hAnsi="Arial" w:cs="Arial"/>
          <w:spacing w:val="2"/>
          <w:sz w:val="22"/>
          <w:szCs w:val="22"/>
        </w:rPr>
        <w:t>b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pacing w:val="-3"/>
          <w:sz w:val="22"/>
          <w:szCs w:val="22"/>
        </w:rPr>
        <w:t>a</w:t>
      </w:r>
      <w:r w:rsidR="004A0B21">
        <w:rPr>
          <w:rFonts w:ascii="Arial" w:eastAsia="Arial" w:hAnsi="Arial" w:cs="Arial"/>
          <w:spacing w:val="2"/>
          <w:sz w:val="22"/>
          <w:szCs w:val="22"/>
        </w:rPr>
        <w:t>nd</w:t>
      </w:r>
      <w:r w:rsidR="004A0B21">
        <w:rPr>
          <w:rFonts w:ascii="Arial" w:eastAsia="Arial" w:hAnsi="Arial" w:cs="Arial"/>
          <w:sz w:val="22"/>
          <w:szCs w:val="22"/>
        </w:rPr>
        <w:t>s.</w:t>
      </w:r>
      <w:r w:rsidR="004A0B21">
        <w:rPr>
          <w:rFonts w:ascii="Arial" w:eastAsia="Arial" w:hAnsi="Arial" w:cs="Arial"/>
          <w:spacing w:val="60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1"/>
          <w:sz w:val="22"/>
          <w:szCs w:val="22"/>
        </w:rPr>
        <w:t>S</w:t>
      </w:r>
      <w:r w:rsidR="004A0B21">
        <w:rPr>
          <w:rFonts w:ascii="Arial" w:eastAsia="Arial" w:hAnsi="Arial" w:cs="Arial"/>
          <w:sz w:val="22"/>
          <w:szCs w:val="22"/>
        </w:rPr>
        <w:t>ys</w:t>
      </w:r>
      <w:r w:rsidR="004A0B21">
        <w:rPr>
          <w:rFonts w:ascii="Arial" w:eastAsia="Arial" w:hAnsi="Arial" w:cs="Arial"/>
          <w:spacing w:val="1"/>
          <w:sz w:val="22"/>
          <w:szCs w:val="22"/>
        </w:rPr>
        <w:t>t</w:t>
      </w:r>
      <w:r w:rsidR="004A0B21">
        <w:rPr>
          <w:rFonts w:ascii="Arial" w:eastAsia="Arial" w:hAnsi="Arial" w:cs="Arial"/>
          <w:spacing w:val="2"/>
          <w:sz w:val="22"/>
          <w:szCs w:val="22"/>
        </w:rPr>
        <w:t>e</w:t>
      </w:r>
      <w:r w:rsidR="004A0B21">
        <w:rPr>
          <w:rFonts w:ascii="Arial" w:eastAsia="Arial" w:hAnsi="Arial" w:cs="Arial"/>
          <w:spacing w:val="-2"/>
          <w:sz w:val="22"/>
          <w:szCs w:val="22"/>
        </w:rPr>
        <w:t>m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59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2"/>
          <w:sz w:val="22"/>
          <w:szCs w:val="22"/>
        </w:rPr>
        <w:t>a</w:t>
      </w:r>
      <w:r w:rsidR="004A0B21">
        <w:rPr>
          <w:rFonts w:ascii="Arial" w:eastAsia="Arial" w:hAnsi="Arial" w:cs="Arial"/>
          <w:sz w:val="22"/>
          <w:szCs w:val="22"/>
        </w:rPr>
        <w:t>v</w:t>
      </w:r>
      <w:r w:rsidR="004A0B21">
        <w:rPr>
          <w:rFonts w:ascii="Arial" w:eastAsia="Arial" w:hAnsi="Arial" w:cs="Arial"/>
          <w:spacing w:val="2"/>
          <w:sz w:val="22"/>
          <w:szCs w:val="22"/>
        </w:rPr>
        <w:t>a</w:t>
      </w:r>
      <w:r w:rsidR="004A0B21">
        <w:rPr>
          <w:rFonts w:ascii="Arial" w:eastAsia="Arial" w:hAnsi="Arial" w:cs="Arial"/>
          <w:spacing w:val="-1"/>
          <w:sz w:val="22"/>
          <w:szCs w:val="22"/>
        </w:rPr>
        <w:t>il</w:t>
      </w:r>
      <w:r w:rsidR="004A0B21">
        <w:rPr>
          <w:rFonts w:ascii="Arial" w:eastAsia="Arial" w:hAnsi="Arial" w:cs="Arial"/>
          <w:spacing w:val="-3"/>
          <w:sz w:val="22"/>
          <w:szCs w:val="22"/>
        </w:rPr>
        <w:t>a</w:t>
      </w:r>
      <w:r w:rsidR="004A0B21">
        <w:rPr>
          <w:rFonts w:ascii="Arial" w:eastAsia="Arial" w:hAnsi="Arial" w:cs="Arial"/>
          <w:spacing w:val="2"/>
          <w:sz w:val="22"/>
          <w:szCs w:val="22"/>
        </w:rPr>
        <w:t>b</w:t>
      </w:r>
      <w:r w:rsidR="004A0B21">
        <w:rPr>
          <w:rFonts w:ascii="Arial" w:eastAsia="Arial" w:hAnsi="Arial" w:cs="Arial"/>
          <w:spacing w:val="-1"/>
          <w:sz w:val="22"/>
          <w:szCs w:val="22"/>
        </w:rPr>
        <w:t>l</w:t>
      </w:r>
      <w:r w:rsidR="004A0B21">
        <w:rPr>
          <w:rFonts w:ascii="Arial" w:eastAsia="Arial" w:hAnsi="Arial" w:cs="Arial"/>
          <w:sz w:val="22"/>
          <w:szCs w:val="22"/>
        </w:rPr>
        <w:t xml:space="preserve">e 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pacing w:val="2"/>
          <w:sz w:val="22"/>
          <w:szCs w:val="22"/>
        </w:rPr>
        <w:t>n</w:t>
      </w:r>
      <w:r w:rsidR="004A0B21">
        <w:rPr>
          <w:rFonts w:ascii="Arial" w:eastAsia="Arial" w:hAnsi="Arial" w:cs="Arial"/>
          <w:sz w:val="22"/>
          <w:szCs w:val="22"/>
        </w:rPr>
        <w:t>c</w:t>
      </w:r>
      <w:r w:rsidR="004A0B21">
        <w:rPr>
          <w:rFonts w:ascii="Arial" w:eastAsia="Arial" w:hAnsi="Arial" w:cs="Arial"/>
          <w:spacing w:val="-1"/>
          <w:sz w:val="22"/>
          <w:szCs w:val="22"/>
        </w:rPr>
        <w:t>l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pacing w:val="-3"/>
          <w:sz w:val="22"/>
          <w:szCs w:val="22"/>
        </w:rPr>
        <w:t>d</w:t>
      </w:r>
      <w:r w:rsidR="004A0B21">
        <w:rPr>
          <w:rFonts w:ascii="Arial" w:eastAsia="Arial" w:hAnsi="Arial" w:cs="Arial"/>
          <w:spacing w:val="2"/>
          <w:sz w:val="22"/>
          <w:szCs w:val="22"/>
        </w:rPr>
        <w:t>e</w:t>
      </w:r>
      <w:r w:rsidR="004A0B21">
        <w:rPr>
          <w:rFonts w:ascii="Arial" w:eastAsia="Arial" w:hAnsi="Arial" w:cs="Arial"/>
          <w:sz w:val="22"/>
          <w:szCs w:val="22"/>
        </w:rPr>
        <w:t>;</w:t>
      </w:r>
    </w:p>
    <w:p w:rsidR="0086245D" w:rsidRDefault="0086245D">
      <w:pPr>
        <w:spacing w:line="200" w:lineRule="exact"/>
      </w:pPr>
    </w:p>
    <w:p w:rsidR="0086245D" w:rsidRDefault="004A0B21">
      <w:pPr>
        <w:spacing w:line="277" w:lineRule="auto"/>
        <w:ind w:left="100" w:right="591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pacing w:val="1"/>
          <w:sz w:val="22"/>
          <w:szCs w:val="22"/>
        </w:rPr>
        <w:t>S</w:t>
      </w:r>
      <w:r>
        <w:rPr>
          <w:rFonts w:ascii="Arial" w:eastAsia="Arial" w:hAnsi="Arial" w:cs="Arial"/>
          <w:b/>
          <w:sz w:val="22"/>
          <w:szCs w:val="22"/>
        </w:rPr>
        <w:t>p</w:t>
      </w:r>
      <w:r>
        <w:rPr>
          <w:rFonts w:ascii="Arial" w:eastAsia="Arial" w:hAnsi="Arial" w:cs="Arial"/>
          <w:b/>
          <w:spacing w:val="-4"/>
          <w:sz w:val="22"/>
          <w:szCs w:val="22"/>
        </w:rPr>
        <w:t>li</w:t>
      </w:r>
      <w:r>
        <w:rPr>
          <w:rFonts w:ascii="Arial" w:eastAsia="Arial" w:hAnsi="Arial" w:cs="Arial"/>
          <w:b/>
          <w:sz w:val="22"/>
          <w:szCs w:val="22"/>
        </w:rPr>
        <w:t>t</w:t>
      </w:r>
      <w:r>
        <w:rPr>
          <w:rFonts w:ascii="Arial" w:eastAsia="Arial" w:hAnsi="Arial" w:cs="Arial"/>
          <w:b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2"/>
          <w:sz w:val="22"/>
          <w:szCs w:val="22"/>
        </w:rPr>
        <w:t>s</w:t>
      </w:r>
      <w:r>
        <w:rPr>
          <w:rFonts w:ascii="Arial" w:eastAsia="Arial" w:hAnsi="Arial" w:cs="Arial"/>
          <w:b/>
          <w:spacing w:val="-3"/>
          <w:sz w:val="22"/>
          <w:szCs w:val="22"/>
        </w:rPr>
        <w:t>y</w:t>
      </w:r>
      <w:r>
        <w:rPr>
          <w:rFonts w:ascii="Arial" w:eastAsia="Arial" w:hAnsi="Arial" w:cs="Arial"/>
          <w:b/>
          <w:spacing w:val="2"/>
          <w:sz w:val="22"/>
          <w:szCs w:val="22"/>
        </w:rPr>
        <w:t>s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2"/>
          <w:sz w:val="22"/>
          <w:szCs w:val="22"/>
        </w:rPr>
        <w:t>e</w:t>
      </w:r>
      <w:r>
        <w:rPr>
          <w:rFonts w:ascii="Arial" w:eastAsia="Arial" w:hAnsi="Arial" w:cs="Arial"/>
          <w:b/>
          <w:spacing w:val="-3"/>
          <w:sz w:val="22"/>
          <w:szCs w:val="22"/>
        </w:rPr>
        <w:t>ms</w:t>
      </w:r>
      <w:r>
        <w:rPr>
          <w:rFonts w:ascii="Arial" w:eastAsia="Arial" w:hAnsi="Arial" w:cs="Arial"/>
          <w:b/>
          <w:sz w:val="22"/>
          <w:szCs w:val="22"/>
        </w:rPr>
        <w:t>:</w:t>
      </w:r>
      <w:r>
        <w:rPr>
          <w:rFonts w:ascii="Arial" w:eastAsia="Arial" w:hAnsi="Arial" w:cs="Arial"/>
          <w:b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6"/>
          <w:sz w:val="22"/>
          <w:szCs w:val="22"/>
        </w:rPr>
        <w:t>-</w:t>
      </w:r>
      <w:r>
        <w:rPr>
          <w:rFonts w:ascii="Arial" w:eastAsia="Arial" w:hAnsi="Arial" w:cs="Arial"/>
          <w:spacing w:val="7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|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ili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 xml:space="preserve">g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|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Hi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6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ay</w:t>
      </w:r>
      <w:r>
        <w:rPr>
          <w:rFonts w:ascii="Arial" w:eastAsia="Arial" w:hAnsi="Arial" w:cs="Arial"/>
          <w:sz w:val="22"/>
          <w:szCs w:val="22"/>
        </w:rPr>
        <w:t>/</w:t>
      </w:r>
      <w:r>
        <w:rPr>
          <w:rFonts w:ascii="Arial" w:eastAsia="Arial" w:hAnsi="Arial" w:cs="Arial"/>
          <w:spacing w:val="-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|</w:t>
      </w:r>
      <w:r>
        <w:rPr>
          <w:rFonts w:ascii="Arial" w:eastAsia="Arial" w:hAnsi="Arial" w:cs="Arial"/>
          <w:spacing w:val="-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r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ili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|</w:t>
      </w:r>
      <w:r>
        <w:rPr>
          <w:rFonts w:ascii="Arial" w:eastAsia="Arial" w:hAnsi="Arial" w:cs="Arial"/>
          <w:spacing w:val="-1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-2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oo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g</w:t>
      </w:r>
      <w:r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before="4" w:line="180" w:lineRule="exact"/>
        <w:rPr>
          <w:sz w:val="19"/>
          <w:szCs w:val="19"/>
        </w:rPr>
      </w:pPr>
    </w:p>
    <w:p w:rsidR="0086245D" w:rsidRDefault="004A0B21">
      <w:pPr>
        <w:spacing w:line="282" w:lineRule="auto"/>
        <w:ind w:left="100" w:right="5916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pacing w:val="-1"/>
          <w:sz w:val="22"/>
          <w:szCs w:val="22"/>
        </w:rPr>
        <w:t>C</w:t>
      </w:r>
      <w:r>
        <w:rPr>
          <w:rFonts w:ascii="Arial" w:eastAsia="Arial" w:hAnsi="Arial" w:cs="Arial"/>
          <w:b/>
          <w:sz w:val="22"/>
          <w:szCs w:val="22"/>
        </w:rPr>
        <w:t>o</w:t>
      </w:r>
      <w:r>
        <w:rPr>
          <w:rFonts w:ascii="Arial" w:eastAsia="Arial" w:hAnsi="Arial" w:cs="Arial"/>
          <w:b/>
          <w:spacing w:val="-5"/>
          <w:sz w:val="22"/>
          <w:szCs w:val="22"/>
        </w:rPr>
        <w:t>m</w:t>
      </w:r>
      <w:r>
        <w:rPr>
          <w:rFonts w:ascii="Arial" w:eastAsia="Arial" w:hAnsi="Arial" w:cs="Arial"/>
          <w:b/>
          <w:sz w:val="22"/>
          <w:szCs w:val="22"/>
        </w:rPr>
        <w:t>p</w:t>
      </w:r>
      <w:r>
        <w:rPr>
          <w:rFonts w:ascii="Arial" w:eastAsia="Arial" w:hAnsi="Arial" w:cs="Arial"/>
          <w:b/>
          <w:spacing w:val="1"/>
          <w:sz w:val="22"/>
          <w:szCs w:val="22"/>
        </w:rPr>
        <w:t>a</w:t>
      </w:r>
      <w:r>
        <w:rPr>
          <w:rFonts w:ascii="Arial" w:eastAsia="Arial" w:hAnsi="Arial" w:cs="Arial"/>
          <w:b/>
          <w:spacing w:val="2"/>
          <w:sz w:val="22"/>
          <w:szCs w:val="22"/>
        </w:rPr>
        <w:t>c</w:t>
      </w:r>
      <w:r>
        <w:rPr>
          <w:rFonts w:ascii="Arial" w:eastAsia="Arial" w:hAnsi="Arial" w:cs="Arial"/>
          <w:b/>
          <w:sz w:val="22"/>
          <w:szCs w:val="22"/>
        </w:rPr>
        <w:t>t</w:t>
      </w:r>
      <w:r>
        <w:rPr>
          <w:rFonts w:ascii="Arial" w:eastAsia="Arial" w:hAnsi="Arial" w:cs="Arial"/>
          <w:b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pacing w:val="2"/>
          <w:sz w:val="22"/>
          <w:szCs w:val="22"/>
        </w:rPr>
        <w:t>y</w:t>
      </w:r>
      <w:r>
        <w:rPr>
          <w:rFonts w:ascii="Arial" w:eastAsia="Arial" w:hAnsi="Arial" w:cs="Arial"/>
          <w:b/>
          <w:spacing w:val="-3"/>
          <w:sz w:val="22"/>
          <w:szCs w:val="22"/>
        </w:rPr>
        <w:t>s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2"/>
          <w:sz w:val="22"/>
          <w:szCs w:val="22"/>
        </w:rPr>
        <w:t>e</w:t>
      </w:r>
      <w:r>
        <w:rPr>
          <w:rFonts w:ascii="Arial" w:eastAsia="Arial" w:hAnsi="Arial" w:cs="Arial"/>
          <w:b/>
          <w:sz w:val="22"/>
          <w:szCs w:val="22"/>
        </w:rPr>
        <w:t>ms:</w:t>
      </w:r>
      <w:r>
        <w:rPr>
          <w:rFonts w:ascii="Arial" w:eastAsia="Arial" w:hAnsi="Arial" w:cs="Arial"/>
          <w:b/>
          <w:spacing w:val="1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–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7"/>
          <w:sz w:val="22"/>
          <w:szCs w:val="22"/>
        </w:rPr>
        <w:t>W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7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|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|</w:t>
      </w:r>
      <w:r>
        <w:rPr>
          <w:rFonts w:ascii="Arial" w:eastAsia="Arial" w:hAnsi="Arial" w:cs="Arial"/>
          <w:spacing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 xml:space="preserve">r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86245D">
      <w:pPr>
        <w:spacing w:before="9" w:line="180" w:lineRule="exact"/>
        <w:rPr>
          <w:sz w:val="18"/>
          <w:szCs w:val="18"/>
        </w:rPr>
      </w:pPr>
    </w:p>
    <w:p w:rsidR="0086245D" w:rsidRDefault="004A0B21">
      <w:pPr>
        <w:spacing w:line="465" w:lineRule="auto"/>
        <w:ind w:left="100" w:right="5928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pacing w:val="-1"/>
          <w:sz w:val="22"/>
          <w:szCs w:val="22"/>
        </w:rPr>
        <w:t>D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4"/>
          <w:sz w:val="22"/>
          <w:szCs w:val="22"/>
        </w:rPr>
        <w:t>g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>l</w:t>
      </w:r>
      <w:r>
        <w:rPr>
          <w:rFonts w:ascii="Arial" w:eastAsia="Arial" w:hAnsi="Arial" w:cs="Arial"/>
          <w:b/>
          <w:spacing w:val="-17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1"/>
          <w:sz w:val="22"/>
          <w:szCs w:val="22"/>
        </w:rPr>
        <w:t>V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>r</w:t>
      </w:r>
      <w:r>
        <w:rPr>
          <w:rFonts w:ascii="Arial" w:eastAsia="Arial" w:hAnsi="Arial" w:cs="Arial"/>
          <w:b/>
          <w:spacing w:val="-3"/>
          <w:sz w:val="22"/>
          <w:szCs w:val="22"/>
        </w:rPr>
        <w:t>i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>b</w:t>
      </w:r>
      <w:r>
        <w:rPr>
          <w:rFonts w:ascii="Arial" w:eastAsia="Arial" w:hAnsi="Arial" w:cs="Arial"/>
          <w:b/>
          <w:spacing w:val="-4"/>
          <w:sz w:val="22"/>
          <w:szCs w:val="22"/>
        </w:rPr>
        <w:t>l</w:t>
      </w:r>
      <w:r>
        <w:rPr>
          <w:rFonts w:ascii="Arial" w:eastAsia="Arial" w:hAnsi="Arial" w:cs="Arial"/>
          <w:b/>
          <w:sz w:val="22"/>
          <w:szCs w:val="22"/>
        </w:rPr>
        <w:t>e</w:t>
      </w:r>
      <w:r>
        <w:rPr>
          <w:rFonts w:ascii="Arial" w:eastAsia="Arial" w:hAnsi="Arial" w:cs="Arial"/>
          <w:b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6"/>
          <w:sz w:val="22"/>
          <w:szCs w:val="22"/>
        </w:rPr>
        <w:t>M</w:t>
      </w:r>
      <w:r>
        <w:rPr>
          <w:rFonts w:ascii="Arial" w:eastAsia="Arial" w:hAnsi="Arial" w:cs="Arial"/>
          <w:b/>
          <w:spacing w:val="4"/>
          <w:sz w:val="22"/>
          <w:szCs w:val="22"/>
        </w:rPr>
        <w:t>u</w:t>
      </w:r>
      <w:r>
        <w:rPr>
          <w:rFonts w:ascii="Arial" w:eastAsia="Arial" w:hAnsi="Arial" w:cs="Arial"/>
          <w:b/>
          <w:spacing w:val="-4"/>
          <w:sz w:val="22"/>
          <w:szCs w:val="22"/>
        </w:rPr>
        <w:t>l</w:t>
      </w:r>
      <w:r>
        <w:rPr>
          <w:rFonts w:ascii="Arial" w:eastAsia="Arial" w:hAnsi="Arial" w:cs="Arial"/>
          <w:b/>
          <w:spacing w:val="3"/>
          <w:sz w:val="22"/>
          <w:szCs w:val="22"/>
        </w:rPr>
        <w:t>t</w:t>
      </w:r>
      <w:r>
        <w:rPr>
          <w:rFonts w:ascii="Arial" w:eastAsia="Arial" w:hAnsi="Arial" w:cs="Arial"/>
          <w:b/>
          <w:sz w:val="22"/>
          <w:szCs w:val="22"/>
        </w:rPr>
        <w:t>i</w:t>
      </w:r>
      <w:r>
        <w:rPr>
          <w:rFonts w:ascii="Arial" w:eastAsia="Arial" w:hAnsi="Arial" w:cs="Arial"/>
          <w:b/>
          <w:spacing w:val="-17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2"/>
          <w:sz w:val="22"/>
          <w:szCs w:val="22"/>
        </w:rPr>
        <w:t>s</w:t>
      </w:r>
      <w:r>
        <w:rPr>
          <w:rFonts w:ascii="Arial" w:eastAsia="Arial" w:hAnsi="Arial" w:cs="Arial"/>
          <w:b/>
          <w:spacing w:val="-3"/>
          <w:sz w:val="22"/>
          <w:szCs w:val="22"/>
        </w:rPr>
        <w:t>ys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7"/>
          <w:sz w:val="22"/>
          <w:szCs w:val="22"/>
        </w:rPr>
        <w:t>e</w:t>
      </w:r>
      <w:r>
        <w:rPr>
          <w:rFonts w:ascii="Arial" w:eastAsia="Arial" w:hAnsi="Arial" w:cs="Arial"/>
          <w:b/>
          <w:sz w:val="22"/>
          <w:szCs w:val="22"/>
        </w:rPr>
        <w:t>m</w:t>
      </w:r>
      <w:r>
        <w:rPr>
          <w:rFonts w:ascii="Arial" w:eastAsia="Arial" w:hAnsi="Arial" w:cs="Arial"/>
          <w:b/>
          <w:spacing w:val="-17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2"/>
          <w:sz w:val="22"/>
          <w:szCs w:val="22"/>
        </w:rPr>
        <w:t>(</w:t>
      </w:r>
      <w:r>
        <w:rPr>
          <w:rFonts w:ascii="Arial" w:eastAsia="Arial" w:hAnsi="Arial" w:cs="Arial"/>
          <w:b/>
          <w:spacing w:val="-1"/>
          <w:sz w:val="22"/>
          <w:szCs w:val="22"/>
        </w:rPr>
        <w:t>D</w:t>
      </w:r>
      <w:r>
        <w:rPr>
          <w:rFonts w:ascii="Arial" w:eastAsia="Arial" w:hAnsi="Arial" w:cs="Arial"/>
          <w:b/>
          <w:spacing w:val="1"/>
          <w:sz w:val="22"/>
          <w:szCs w:val="22"/>
        </w:rPr>
        <w:t>V</w:t>
      </w:r>
      <w:r>
        <w:rPr>
          <w:rFonts w:ascii="Arial" w:eastAsia="Arial" w:hAnsi="Arial" w:cs="Arial"/>
          <w:b/>
          <w:spacing w:val="-2"/>
          <w:sz w:val="22"/>
          <w:szCs w:val="22"/>
        </w:rPr>
        <w:t>M</w:t>
      </w:r>
      <w:r>
        <w:rPr>
          <w:rFonts w:ascii="Arial" w:eastAsia="Arial" w:hAnsi="Arial" w:cs="Arial"/>
          <w:b/>
          <w:sz w:val="22"/>
          <w:szCs w:val="22"/>
        </w:rPr>
        <w:t xml:space="preserve">) </w:t>
      </w:r>
      <w:r>
        <w:rPr>
          <w:rFonts w:ascii="Arial" w:eastAsia="Arial" w:hAnsi="Arial" w:cs="Arial"/>
          <w:b/>
          <w:spacing w:val="1"/>
          <w:sz w:val="22"/>
          <w:szCs w:val="22"/>
        </w:rPr>
        <w:t>E</w:t>
      </w:r>
      <w:r>
        <w:rPr>
          <w:rFonts w:ascii="Arial" w:eastAsia="Arial" w:hAnsi="Arial" w:cs="Arial"/>
          <w:b/>
          <w:spacing w:val="-3"/>
          <w:sz w:val="22"/>
          <w:szCs w:val="22"/>
        </w:rPr>
        <w:t>v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z w:val="22"/>
          <w:szCs w:val="22"/>
        </w:rPr>
        <w:t>p</w:t>
      </w:r>
      <w:r>
        <w:rPr>
          <w:rFonts w:ascii="Arial" w:eastAsia="Arial" w:hAnsi="Arial" w:cs="Arial"/>
          <w:b/>
          <w:spacing w:val="-1"/>
          <w:sz w:val="22"/>
          <w:szCs w:val="22"/>
        </w:rPr>
        <w:t>o</w:t>
      </w:r>
      <w:r>
        <w:rPr>
          <w:rFonts w:ascii="Arial" w:eastAsia="Arial" w:hAnsi="Arial" w:cs="Arial"/>
          <w:b/>
          <w:sz w:val="22"/>
          <w:szCs w:val="22"/>
        </w:rPr>
        <w:t>r</w:t>
      </w:r>
      <w:r>
        <w:rPr>
          <w:rFonts w:ascii="Arial" w:eastAsia="Arial" w:hAnsi="Arial" w:cs="Arial"/>
          <w:b/>
          <w:spacing w:val="2"/>
          <w:sz w:val="22"/>
          <w:szCs w:val="22"/>
        </w:rPr>
        <w:t>a</w:t>
      </w:r>
      <w:r>
        <w:rPr>
          <w:rFonts w:ascii="Arial" w:eastAsia="Arial" w:hAnsi="Arial" w:cs="Arial"/>
          <w:b/>
          <w:spacing w:val="-2"/>
          <w:sz w:val="22"/>
          <w:szCs w:val="22"/>
        </w:rPr>
        <w:t>t</w:t>
      </w:r>
      <w:r>
        <w:rPr>
          <w:rFonts w:ascii="Arial" w:eastAsia="Arial" w:hAnsi="Arial" w:cs="Arial"/>
          <w:b/>
          <w:spacing w:val="-4"/>
          <w:sz w:val="22"/>
          <w:szCs w:val="22"/>
        </w:rPr>
        <w:t>i</w:t>
      </w:r>
      <w:r>
        <w:rPr>
          <w:rFonts w:ascii="Arial" w:eastAsia="Arial" w:hAnsi="Arial" w:cs="Arial"/>
          <w:b/>
          <w:spacing w:val="-3"/>
          <w:sz w:val="22"/>
          <w:szCs w:val="22"/>
        </w:rPr>
        <w:t>v</w:t>
      </w:r>
      <w:r>
        <w:rPr>
          <w:rFonts w:ascii="Arial" w:eastAsia="Arial" w:hAnsi="Arial" w:cs="Arial"/>
          <w:b/>
          <w:sz w:val="22"/>
          <w:szCs w:val="22"/>
        </w:rPr>
        <w:t>e</w:t>
      </w:r>
      <w:r>
        <w:rPr>
          <w:rFonts w:ascii="Arial" w:eastAsia="Arial" w:hAnsi="Arial" w:cs="Arial"/>
          <w:b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pacing w:val="-1"/>
          <w:sz w:val="22"/>
          <w:szCs w:val="22"/>
        </w:rPr>
        <w:t>C</w:t>
      </w:r>
      <w:r>
        <w:rPr>
          <w:rFonts w:ascii="Arial" w:eastAsia="Arial" w:hAnsi="Arial" w:cs="Arial"/>
          <w:b/>
          <w:sz w:val="22"/>
          <w:szCs w:val="22"/>
        </w:rPr>
        <w:t>o</w:t>
      </w:r>
      <w:r>
        <w:rPr>
          <w:rFonts w:ascii="Arial" w:eastAsia="Arial" w:hAnsi="Arial" w:cs="Arial"/>
          <w:b/>
          <w:spacing w:val="-1"/>
          <w:sz w:val="22"/>
          <w:szCs w:val="22"/>
        </w:rPr>
        <w:t>o</w:t>
      </w:r>
      <w:r>
        <w:rPr>
          <w:rFonts w:ascii="Arial" w:eastAsia="Arial" w:hAnsi="Arial" w:cs="Arial"/>
          <w:b/>
          <w:spacing w:val="-4"/>
          <w:sz w:val="22"/>
          <w:szCs w:val="22"/>
        </w:rPr>
        <w:t>l</w:t>
      </w:r>
      <w:r>
        <w:rPr>
          <w:rFonts w:ascii="Arial" w:eastAsia="Arial" w:hAnsi="Arial" w:cs="Arial"/>
          <w:b/>
          <w:spacing w:val="2"/>
          <w:sz w:val="22"/>
          <w:szCs w:val="22"/>
        </w:rPr>
        <w:t>e</w:t>
      </w:r>
      <w:r>
        <w:rPr>
          <w:rFonts w:ascii="Arial" w:eastAsia="Arial" w:hAnsi="Arial" w:cs="Arial"/>
          <w:b/>
          <w:sz w:val="22"/>
          <w:szCs w:val="22"/>
        </w:rPr>
        <w:t>rs</w:t>
      </w:r>
    </w:p>
    <w:p w:rsidR="0086245D" w:rsidRDefault="0086245D">
      <w:pPr>
        <w:spacing w:before="2" w:line="100" w:lineRule="exact"/>
        <w:rPr>
          <w:sz w:val="10"/>
          <w:szCs w:val="10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100" w:right="5358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spacing w:val="-2"/>
        </w:rPr>
        <w:t>Repu</w:t>
      </w:r>
      <w:r>
        <w:rPr>
          <w:rFonts w:ascii="Arial" w:eastAsia="Arial" w:hAnsi="Arial" w:cs="Arial"/>
          <w:spacing w:val="1"/>
        </w:rPr>
        <w:t>t</w:t>
      </w:r>
      <w:r>
        <w:rPr>
          <w:rFonts w:ascii="Arial" w:eastAsia="Arial" w:hAnsi="Arial" w:cs="Arial"/>
          <w:spacing w:val="-2"/>
        </w:rPr>
        <w:t>ab</w:t>
      </w:r>
      <w:r>
        <w:rPr>
          <w:rFonts w:ascii="Arial" w:eastAsia="Arial" w:hAnsi="Arial" w:cs="Arial"/>
          <w:spacing w:val="3"/>
        </w:rPr>
        <w:t>l</w:t>
      </w:r>
      <w:r>
        <w:rPr>
          <w:rFonts w:ascii="Arial" w:eastAsia="Arial" w:hAnsi="Arial" w:cs="Arial"/>
        </w:rPr>
        <w:t>e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  <w:spacing w:val="-2"/>
        </w:rPr>
        <w:t>b</w:t>
      </w:r>
      <w:r>
        <w:rPr>
          <w:rFonts w:ascii="Arial" w:eastAsia="Arial" w:hAnsi="Arial" w:cs="Arial"/>
        </w:rPr>
        <w:t>r</w:t>
      </w:r>
      <w:r>
        <w:rPr>
          <w:rFonts w:ascii="Arial" w:eastAsia="Arial" w:hAnsi="Arial" w:cs="Arial"/>
          <w:spacing w:val="-2"/>
        </w:rPr>
        <w:t>and</w:t>
      </w:r>
      <w:r>
        <w:rPr>
          <w:rFonts w:ascii="Arial" w:eastAsia="Arial" w:hAnsi="Arial" w:cs="Arial"/>
        </w:rPr>
        <w:t>s</w:t>
      </w:r>
      <w:r>
        <w:rPr>
          <w:rFonts w:ascii="Arial" w:eastAsia="Arial" w:hAnsi="Arial" w:cs="Arial"/>
          <w:spacing w:val="-3"/>
        </w:rPr>
        <w:t xml:space="preserve"> 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2"/>
        </w:rPr>
        <w:t>n</w:t>
      </w:r>
      <w:r>
        <w:rPr>
          <w:rFonts w:ascii="Arial" w:eastAsia="Arial" w:hAnsi="Arial" w:cs="Arial"/>
        </w:rPr>
        <w:t>c</w:t>
      </w:r>
      <w:r>
        <w:rPr>
          <w:rFonts w:ascii="Arial" w:eastAsia="Arial" w:hAnsi="Arial" w:cs="Arial"/>
          <w:spacing w:val="3"/>
        </w:rPr>
        <w:t>l</w:t>
      </w:r>
      <w:r>
        <w:rPr>
          <w:rFonts w:ascii="Arial" w:eastAsia="Arial" w:hAnsi="Arial" w:cs="Arial"/>
          <w:spacing w:val="-2"/>
        </w:rPr>
        <w:t>ud</w:t>
      </w:r>
      <w:r>
        <w:rPr>
          <w:rFonts w:ascii="Arial" w:eastAsia="Arial" w:hAnsi="Arial" w:cs="Arial"/>
        </w:rPr>
        <w:t xml:space="preserve">e </w:t>
      </w:r>
      <w:r>
        <w:rPr>
          <w:rFonts w:ascii="Arial" w:eastAsia="Arial" w:hAnsi="Arial" w:cs="Arial"/>
          <w:spacing w:val="-2"/>
        </w:rPr>
        <w:t>bu</w:t>
      </w:r>
      <w:r>
        <w:rPr>
          <w:rFonts w:ascii="Arial" w:eastAsia="Arial" w:hAnsi="Arial" w:cs="Arial"/>
        </w:rPr>
        <w:t>t</w:t>
      </w:r>
      <w:r>
        <w:rPr>
          <w:rFonts w:ascii="Arial" w:eastAsia="Arial" w:hAnsi="Arial" w:cs="Arial"/>
          <w:spacing w:val="4"/>
        </w:rPr>
        <w:t xml:space="preserve"> </w:t>
      </w:r>
      <w:r>
        <w:rPr>
          <w:rFonts w:ascii="Arial" w:eastAsia="Arial" w:hAnsi="Arial" w:cs="Arial"/>
          <w:spacing w:val="-2"/>
        </w:rPr>
        <w:t>a</w:t>
      </w:r>
      <w:r>
        <w:rPr>
          <w:rFonts w:ascii="Arial" w:eastAsia="Arial" w:hAnsi="Arial" w:cs="Arial"/>
        </w:rPr>
        <w:t>re</w:t>
      </w:r>
      <w:r>
        <w:rPr>
          <w:rFonts w:ascii="Arial" w:eastAsia="Arial" w:hAnsi="Arial" w:cs="Arial"/>
          <w:spacing w:val="-4"/>
        </w:rPr>
        <w:t xml:space="preserve"> </w:t>
      </w:r>
      <w:r>
        <w:rPr>
          <w:rFonts w:ascii="Arial" w:eastAsia="Arial" w:hAnsi="Arial" w:cs="Arial"/>
          <w:spacing w:val="-2"/>
        </w:rPr>
        <w:t>no</w:t>
      </w:r>
      <w:r>
        <w:rPr>
          <w:rFonts w:ascii="Arial" w:eastAsia="Arial" w:hAnsi="Arial" w:cs="Arial"/>
        </w:rPr>
        <w:t xml:space="preserve">t </w:t>
      </w:r>
      <w:r>
        <w:rPr>
          <w:rFonts w:ascii="Arial" w:eastAsia="Arial" w:hAnsi="Arial" w:cs="Arial"/>
          <w:spacing w:val="-2"/>
        </w:rPr>
        <w:t>li</w:t>
      </w:r>
      <w:r>
        <w:rPr>
          <w:rFonts w:ascii="Arial" w:eastAsia="Arial" w:hAnsi="Arial" w:cs="Arial"/>
        </w:rPr>
        <w:t>m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1"/>
        </w:rPr>
        <w:t>t</w:t>
      </w:r>
      <w:r>
        <w:rPr>
          <w:rFonts w:ascii="Arial" w:eastAsia="Arial" w:hAnsi="Arial" w:cs="Arial"/>
          <w:spacing w:val="-2"/>
        </w:rPr>
        <w:t>e</w:t>
      </w:r>
      <w:r>
        <w:rPr>
          <w:rFonts w:ascii="Arial" w:eastAsia="Arial" w:hAnsi="Arial" w:cs="Arial"/>
        </w:rPr>
        <w:t>d</w:t>
      </w:r>
      <w:r>
        <w:rPr>
          <w:rFonts w:ascii="Arial" w:eastAsia="Arial" w:hAnsi="Arial" w:cs="Arial"/>
          <w:spacing w:val="-3"/>
        </w:rPr>
        <w:t xml:space="preserve"> </w:t>
      </w:r>
      <w:r>
        <w:rPr>
          <w:rFonts w:ascii="Arial" w:eastAsia="Arial" w:hAnsi="Arial" w:cs="Arial"/>
          <w:spacing w:val="1"/>
          <w:w w:val="101"/>
        </w:rPr>
        <w:t>t</w:t>
      </w:r>
      <w:r>
        <w:rPr>
          <w:rFonts w:ascii="Arial" w:eastAsia="Arial" w:hAnsi="Arial" w:cs="Arial"/>
          <w:spacing w:val="1"/>
        </w:rPr>
        <w:t>o</w:t>
      </w:r>
      <w:r>
        <w:rPr>
          <w:rFonts w:ascii="Arial" w:eastAsia="Arial" w:hAnsi="Arial" w:cs="Arial"/>
          <w:w w:val="101"/>
        </w:rPr>
        <w:t>:</w:t>
      </w:r>
    </w:p>
    <w:p w:rsidR="0086245D" w:rsidRDefault="0086245D">
      <w:pPr>
        <w:spacing w:before="5" w:line="160" w:lineRule="exact"/>
        <w:rPr>
          <w:sz w:val="17"/>
          <w:szCs w:val="17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ind w:left="1089"/>
      </w:pPr>
      <w:r w:rsidRPr="0086245D">
        <w:pict>
          <v:shape id="_x0000_s1037" type="#_x0000_t75" style="position:absolute;left:0;text-align:left;margin-left:232.55pt;margin-top:3.6pt;width:103.9pt;height:26.15pt;z-index:-251659264;mso-position-horizontal-relative:page">
            <v:imagedata r:id="rId14" o:title=""/>
            <w10:wrap anchorx="page"/>
          </v:shape>
        </w:pict>
      </w:r>
      <w:r w:rsidR="00937B24">
        <w:pict>
          <v:shape id="_x0000_i1027" type="#_x0000_t75" style="width:92.4pt;height:30pt">
            <v:imagedata r:id="rId15" o:title=""/>
          </v:shape>
        </w:pict>
      </w:r>
    </w:p>
    <w:p w:rsidR="0086245D" w:rsidRDefault="0086245D">
      <w:pPr>
        <w:spacing w:line="200" w:lineRule="exact"/>
      </w:pPr>
    </w:p>
    <w:p w:rsidR="0086245D" w:rsidRDefault="0086245D">
      <w:pPr>
        <w:spacing w:before="2" w:line="240" w:lineRule="exact"/>
        <w:rPr>
          <w:sz w:val="24"/>
          <w:szCs w:val="24"/>
        </w:rPr>
      </w:pPr>
    </w:p>
    <w:p w:rsidR="0086245D" w:rsidRDefault="0086245D">
      <w:pPr>
        <w:ind w:left="1934"/>
      </w:pPr>
      <w:r w:rsidRPr="0086245D">
        <w:pict>
          <v:group id="_x0000_s1032" style="position:absolute;left:0;text-align:left;margin-left:274.1pt;margin-top:-65.5pt;width:206.15pt;height:91.9pt;z-index:-251658240;mso-position-horizontal-relative:page" coordorigin="5482,-1310" coordsize="4123,1838">
            <v:shape id="_x0000_s1035" type="#_x0000_t75" style="position:absolute;left:7507;top:-19;width:1186;height:394">
              <v:imagedata r:id="rId16" o:title=""/>
            </v:shape>
            <v:shape id="_x0000_s1034" type="#_x0000_t75" style="position:absolute;left:5482;top:-139;width:1550;height:667">
              <v:imagedata r:id="rId17" o:title=""/>
            </v:shape>
            <v:shape id="_x0000_s1033" type="#_x0000_t75" style="position:absolute;left:7032;top:-1310;width:2573;height:1238">
              <v:imagedata r:id="rId18" o:title=""/>
            </v:shape>
            <w10:wrap anchorx="page"/>
          </v:group>
        </w:pict>
      </w:r>
      <w:r w:rsidR="00937B24">
        <w:pict>
          <v:shape id="_x0000_i1028" type="#_x0000_t75" style="width:81.6pt;height:15.6pt">
            <v:imagedata r:id="rId19" o:title=""/>
          </v:shape>
        </w:pict>
      </w: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before="10" w:line="260" w:lineRule="exact"/>
        <w:rPr>
          <w:sz w:val="26"/>
          <w:szCs w:val="26"/>
        </w:rPr>
      </w:pPr>
    </w:p>
    <w:p w:rsidR="0086245D" w:rsidRDefault="004A0B21">
      <w:pPr>
        <w:ind w:left="100" w:right="7322"/>
        <w:jc w:val="both"/>
        <w:rPr>
          <w:rFonts w:ascii="Arial" w:eastAsia="Arial" w:hAnsi="Arial" w:cs="Arial"/>
          <w:sz w:val="19"/>
          <w:szCs w:val="19"/>
        </w:rPr>
      </w:pPr>
      <w:r>
        <w:rPr>
          <w:rFonts w:ascii="Arial" w:eastAsia="Arial" w:hAnsi="Arial" w:cs="Arial"/>
          <w:spacing w:val="3"/>
          <w:sz w:val="24"/>
          <w:szCs w:val="24"/>
        </w:rPr>
        <w:t>P</w:t>
      </w:r>
      <w:r>
        <w:rPr>
          <w:rFonts w:ascii="Arial" w:eastAsia="Arial" w:hAnsi="Arial" w:cs="Arial"/>
          <w:spacing w:val="6"/>
          <w:sz w:val="19"/>
          <w:szCs w:val="19"/>
        </w:rPr>
        <w:t>A</w:t>
      </w:r>
      <w:r>
        <w:rPr>
          <w:rFonts w:ascii="Arial" w:eastAsia="Arial" w:hAnsi="Arial" w:cs="Arial"/>
          <w:spacing w:val="5"/>
          <w:sz w:val="19"/>
          <w:szCs w:val="19"/>
        </w:rPr>
        <w:t>R</w:t>
      </w:r>
      <w:r>
        <w:rPr>
          <w:rFonts w:ascii="Arial" w:eastAsia="Arial" w:hAnsi="Arial" w:cs="Arial"/>
          <w:spacing w:val="2"/>
          <w:sz w:val="19"/>
          <w:szCs w:val="19"/>
        </w:rPr>
        <w:t>T</w:t>
      </w:r>
      <w:r>
        <w:rPr>
          <w:rFonts w:ascii="Arial" w:eastAsia="Arial" w:hAnsi="Arial" w:cs="Arial"/>
          <w:sz w:val="19"/>
          <w:szCs w:val="19"/>
        </w:rPr>
        <w:t>S</w:t>
      </w:r>
      <w:r>
        <w:rPr>
          <w:rFonts w:ascii="Arial" w:eastAsia="Arial" w:hAnsi="Arial" w:cs="Arial"/>
          <w:spacing w:val="16"/>
          <w:sz w:val="19"/>
          <w:szCs w:val="19"/>
        </w:rPr>
        <w:t xml:space="preserve"> </w:t>
      </w:r>
      <w:r>
        <w:rPr>
          <w:rFonts w:ascii="Arial" w:eastAsia="Arial" w:hAnsi="Arial" w:cs="Arial"/>
          <w:spacing w:val="1"/>
          <w:sz w:val="19"/>
          <w:szCs w:val="19"/>
        </w:rPr>
        <w:t>A</w:t>
      </w:r>
      <w:r>
        <w:rPr>
          <w:rFonts w:ascii="Arial" w:eastAsia="Arial" w:hAnsi="Arial" w:cs="Arial"/>
          <w:spacing w:val="5"/>
          <w:sz w:val="19"/>
          <w:szCs w:val="19"/>
        </w:rPr>
        <w:t>N</w:t>
      </w:r>
      <w:r>
        <w:rPr>
          <w:rFonts w:ascii="Arial" w:eastAsia="Arial" w:hAnsi="Arial" w:cs="Arial"/>
          <w:sz w:val="19"/>
          <w:szCs w:val="19"/>
        </w:rPr>
        <w:t>D</w:t>
      </w:r>
      <w:r>
        <w:rPr>
          <w:rFonts w:ascii="Arial" w:eastAsia="Arial" w:hAnsi="Arial" w:cs="Arial"/>
          <w:spacing w:val="16"/>
          <w:sz w:val="19"/>
          <w:szCs w:val="19"/>
        </w:rPr>
        <w:t xml:space="preserve"> </w:t>
      </w:r>
      <w:r>
        <w:rPr>
          <w:rFonts w:ascii="Arial" w:eastAsia="Arial" w:hAnsi="Arial" w:cs="Arial"/>
          <w:spacing w:val="3"/>
          <w:sz w:val="24"/>
          <w:szCs w:val="24"/>
        </w:rPr>
        <w:t>S</w:t>
      </w:r>
      <w:r>
        <w:rPr>
          <w:rFonts w:ascii="Arial" w:eastAsia="Arial" w:hAnsi="Arial" w:cs="Arial"/>
          <w:w w:val="101"/>
          <w:sz w:val="19"/>
          <w:szCs w:val="19"/>
        </w:rPr>
        <w:t>U</w:t>
      </w:r>
      <w:r>
        <w:rPr>
          <w:rFonts w:ascii="Arial" w:eastAsia="Arial" w:hAnsi="Arial" w:cs="Arial"/>
          <w:spacing w:val="7"/>
          <w:w w:val="101"/>
          <w:sz w:val="19"/>
          <w:szCs w:val="19"/>
        </w:rPr>
        <w:t>P</w:t>
      </w:r>
      <w:r>
        <w:rPr>
          <w:rFonts w:ascii="Arial" w:eastAsia="Arial" w:hAnsi="Arial" w:cs="Arial"/>
          <w:spacing w:val="6"/>
          <w:w w:val="101"/>
          <w:sz w:val="19"/>
          <w:szCs w:val="19"/>
        </w:rPr>
        <w:t>P</w:t>
      </w:r>
      <w:r>
        <w:rPr>
          <w:rFonts w:ascii="Arial" w:eastAsia="Arial" w:hAnsi="Arial" w:cs="Arial"/>
          <w:spacing w:val="3"/>
          <w:w w:val="101"/>
          <w:sz w:val="19"/>
          <w:szCs w:val="19"/>
        </w:rPr>
        <w:t>L</w:t>
      </w:r>
      <w:r>
        <w:rPr>
          <w:rFonts w:ascii="Arial" w:eastAsia="Arial" w:hAnsi="Arial" w:cs="Arial"/>
          <w:spacing w:val="-1"/>
          <w:w w:val="101"/>
          <w:sz w:val="19"/>
          <w:szCs w:val="19"/>
        </w:rPr>
        <w:t>I</w:t>
      </w:r>
      <w:r>
        <w:rPr>
          <w:rFonts w:ascii="Arial" w:eastAsia="Arial" w:hAnsi="Arial" w:cs="Arial"/>
          <w:spacing w:val="6"/>
          <w:w w:val="101"/>
          <w:sz w:val="19"/>
          <w:szCs w:val="19"/>
        </w:rPr>
        <w:t>E</w:t>
      </w:r>
      <w:r>
        <w:rPr>
          <w:rFonts w:ascii="Arial" w:eastAsia="Arial" w:hAnsi="Arial" w:cs="Arial"/>
          <w:w w:val="101"/>
          <w:sz w:val="19"/>
          <w:szCs w:val="19"/>
        </w:rPr>
        <w:t>S</w:t>
      </w:r>
    </w:p>
    <w:p w:rsidR="0086245D" w:rsidRDefault="004A0B21">
      <w:pPr>
        <w:spacing w:line="240" w:lineRule="exact"/>
        <w:ind w:left="100" w:right="516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3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’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0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ab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0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ha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b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ff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ce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 xml:space="preserve">s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m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ep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b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b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s.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G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nu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8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pp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d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- 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s.</w:t>
      </w:r>
      <w:r>
        <w:rPr>
          <w:rFonts w:ascii="Arial" w:eastAsia="Arial" w:hAnsi="Arial" w:cs="Arial"/>
          <w:spacing w:val="-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y</w:t>
      </w:r>
      <w:r>
        <w:rPr>
          <w:rFonts w:ascii="Arial" w:eastAsia="Arial" w:hAnsi="Arial" w:cs="Arial"/>
          <w:spacing w:val="2"/>
          <w:sz w:val="22"/>
          <w:szCs w:val="22"/>
        </w:rPr>
        <w:t>ou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1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-19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du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du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</w:p>
    <w:p w:rsidR="0086245D" w:rsidRDefault="004A0B21">
      <w:pPr>
        <w:spacing w:line="240" w:lineRule="exact"/>
        <w:ind w:left="100" w:right="523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 xml:space="preserve"> ou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ce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ee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before="1" w:line="160" w:lineRule="exact"/>
        <w:rPr>
          <w:sz w:val="17"/>
          <w:szCs w:val="17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100" w:right="4222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5"/>
          <w:sz w:val="32"/>
          <w:szCs w:val="32"/>
        </w:rPr>
        <w:t>T</w:t>
      </w:r>
      <w:r>
        <w:rPr>
          <w:rFonts w:ascii="Arial" w:eastAsia="Arial" w:hAnsi="Arial" w:cs="Arial"/>
          <w:spacing w:val="5"/>
          <w:sz w:val="26"/>
          <w:szCs w:val="26"/>
        </w:rPr>
        <w:t>ECHNICIA</w:t>
      </w:r>
      <w:r>
        <w:rPr>
          <w:rFonts w:ascii="Arial" w:eastAsia="Arial" w:hAnsi="Arial" w:cs="Arial"/>
          <w:sz w:val="26"/>
          <w:szCs w:val="26"/>
        </w:rPr>
        <w:t>N</w:t>
      </w:r>
      <w:r>
        <w:rPr>
          <w:rFonts w:ascii="Arial" w:eastAsia="Arial" w:hAnsi="Arial" w:cs="Arial"/>
          <w:spacing w:val="-3"/>
          <w:sz w:val="26"/>
          <w:szCs w:val="26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&amp;</w:t>
      </w:r>
      <w:r>
        <w:rPr>
          <w:rFonts w:ascii="Arial" w:eastAsia="Arial" w:hAnsi="Arial" w:cs="Arial"/>
          <w:spacing w:val="-6"/>
          <w:sz w:val="32"/>
          <w:szCs w:val="32"/>
        </w:rPr>
        <w:t xml:space="preserve"> </w:t>
      </w:r>
      <w:r>
        <w:rPr>
          <w:rFonts w:ascii="Arial" w:eastAsia="Arial" w:hAnsi="Arial" w:cs="Arial"/>
          <w:spacing w:val="7"/>
          <w:sz w:val="32"/>
          <w:szCs w:val="32"/>
        </w:rPr>
        <w:t>I</w:t>
      </w:r>
      <w:r>
        <w:rPr>
          <w:rFonts w:ascii="Arial" w:eastAsia="Arial" w:hAnsi="Arial" w:cs="Arial"/>
          <w:spacing w:val="5"/>
          <w:sz w:val="26"/>
          <w:szCs w:val="26"/>
        </w:rPr>
        <w:t>NDU</w:t>
      </w:r>
      <w:r>
        <w:rPr>
          <w:rFonts w:ascii="Arial" w:eastAsia="Arial" w:hAnsi="Arial" w:cs="Arial"/>
          <w:spacing w:val="4"/>
          <w:sz w:val="26"/>
          <w:szCs w:val="26"/>
        </w:rPr>
        <w:t>S</w:t>
      </w:r>
      <w:r>
        <w:rPr>
          <w:rFonts w:ascii="Arial" w:eastAsia="Arial" w:hAnsi="Arial" w:cs="Arial"/>
          <w:spacing w:val="5"/>
          <w:sz w:val="26"/>
          <w:szCs w:val="26"/>
        </w:rPr>
        <w:t>T</w:t>
      </w:r>
      <w:r>
        <w:rPr>
          <w:rFonts w:ascii="Arial" w:eastAsia="Arial" w:hAnsi="Arial" w:cs="Arial"/>
          <w:spacing w:val="9"/>
          <w:sz w:val="26"/>
          <w:szCs w:val="26"/>
        </w:rPr>
        <w:t>R</w:t>
      </w:r>
      <w:r>
        <w:rPr>
          <w:rFonts w:ascii="Arial" w:eastAsia="Arial" w:hAnsi="Arial" w:cs="Arial"/>
          <w:sz w:val="26"/>
          <w:szCs w:val="26"/>
        </w:rPr>
        <w:t>Y</w:t>
      </w:r>
      <w:r>
        <w:rPr>
          <w:rFonts w:ascii="Arial" w:eastAsia="Arial" w:hAnsi="Arial" w:cs="Arial"/>
          <w:spacing w:val="-2"/>
          <w:sz w:val="26"/>
          <w:szCs w:val="26"/>
        </w:rPr>
        <w:t xml:space="preserve"> </w:t>
      </w:r>
      <w:r>
        <w:rPr>
          <w:rFonts w:ascii="Arial" w:eastAsia="Arial" w:hAnsi="Arial" w:cs="Arial"/>
          <w:spacing w:val="3"/>
          <w:sz w:val="32"/>
          <w:szCs w:val="32"/>
        </w:rPr>
        <w:t>C</w:t>
      </w:r>
      <w:r>
        <w:rPr>
          <w:rFonts w:ascii="Arial" w:eastAsia="Arial" w:hAnsi="Arial" w:cs="Arial"/>
          <w:spacing w:val="4"/>
          <w:sz w:val="26"/>
          <w:szCs w:val="26"/>
        </w:rPr>
        <w:t>O</w:t>
      </w:r>
      <w:r>
        <w:rPr>
          <w:rFonts w:ascii="Arial" w:eastAsia="Arial" w:hAnsi="Arial" w:cs="Arial"/>
          <w:spacing w:val="5"/>
          <w:sz w:val="26"/>
          <w:szCs w:val="26"/>
        </w:rPr>
        <w:t>M</w:t>
      </w:r>
      <w:r>
        <w:rPr>
          <w:rFonts w:ascii="Arial" w:eastAsia="Arial" w:hAnsi="Arial" w:cs="Arial"/>
          <w:spacing w:val="4"/>
          <w:sz w:val="26"/>
          <w:szCs w:val="26"/>
        </w:rPr>
        <w:t>PLI</w:t>
      </w:r>
      <w:r>
        <w:rPr>
          <w:rFonts w:ascii="Arial" w:eastAsia="Arial" w:hAnsi="Arial" w:cs="Arial"/>
          <w:spacing w:val="9"/>
          <w:sz w:val="26"/>
          <w:szCs w:val="26"/>
        </w:rPr>
        <w:t>A</w:t>
      </w:r>
      <w:r>
        <w:rPr>
          <w:rFonts w:ascii="Arial" w:eastAsia="Arial" w:hAnsi="Arial" w:cs="Arial"/>
          <w:spacing w:val="5"/>
          <w:sz w:val="26"/>
          <w:szCs w:val="26"/>
        </w:rPr>
        <w:t>NC</w:t>
      </w:r>
      <w:r>
        <w:rPr>
          <w:rFonts w:ascii="Arial" w:eastAsia="Arial" w:hAnsi="Arial" w:cs="Arial"/>
          <w:sz w:val="26"/>
          <w:szCs w:val="26"/>
        </w:rPr>
        <w:t>Y</w:t>
      </w:r>
    </w:p>
    <w:p w:rsidR="0086245D" w:rsidRDefault="004A0B21">
      <w:pPr>
        <w:spacing w:before="90" w:line="277" w:lineRule="auto"/>
        <w:ind w:left="100" w:right="523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1"/>
          <w:sz w:val="22"/>
          <w:szCs w:val="22"/>
        </w:rPr>
        <w:t>’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hn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x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 xml:space="preserve">h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ndu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86245D">
      <w:pPr>
        <w:spacing w:before="10" w:line="180" w:lineRule="exact"/>
        <w:rPr>
          <w:sz w:val="19"/>
          <w:szCs w:val="19"/>
        </w:rPr>
      </w:pPr>
    </w:p>
    <w:p w:rsidR="0086245D" w:rsidRDefault="004A0B21">
      <w:pPr>
        <w:ind w:left="100" w:right="556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6"/>
          <w:sz w:val="28"/>
          <w:szCs w:val="28"/>
        </w:rPr>
        <w:t>A</w:t>
      </w:r>
      <w:r>
        <w:rPr>
          <w:rFonts w:ascii="Arial" w:eastAsia="Arial" w:hAnsi="Arial" w:cs="Arial"/>
          <w:spacing w:val="4"/>
          <w:sz w:val="22"/>
          <w:szCs w:val="22"/>
        </w:rPr>
        <w:t>UTH</w:t>
      </w:r>
      <w:r>
        <w:rPr>
          <w:rFonts w:ascii="Arial" w:eastAsia="Arial" w:hAnsi="Arial" w:cs="Arial"/>
          <w:spacing w:val="6"/>
          <w:sz w:val="22"/>
          <w:szCs w:val="22"/>
        </w:rPr>
        <w:t>O</w:t>
      </w:r>
      <w:r>
        <w:rPr>
          <w:rFonts w:ascii="Arial" w:eastAsia="Arial" w:hAnsi="Arial" w:cs="Arial"/>
          <w:spacing w:val="4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4"/>
          <w:sz w:val="22"/>
          <w:szCs w:val="22"/>
        </w:rPr>
        <w:t>Z</w:t>
      </w:r>
      <w:r>
        <w:rPr>
          <w:rFonts w:ascii="Arial" w:eastAsia="Arial" w:hAnsi="Arial" w:cs="Arial"/>
          <w:spacing w:val="6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GA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pacing w:val="6"/>
          <w:sz w:val="22"/>
          <w:szCs w:val="22"/>
        </w:rPr>
        <w:t>A</w:t>
      </w:r>
      <w:r>
        <w:rPr>
          <w:rFonts w:ascii="Arial" w:eastAsia="Arial" w:hAnsi="Arial" w:cs="Arial"/>
          <w:spacing w:val="4"/>
          <w:sz w:val="22"/>
          <w:szCs w:val="22"/>
        </w:rPr>
        <w:t>CT</w:t>
      </w:r>
      <w:r>
        <w:rPr>
          <w:rFonts w:ascii="Arial" w:eastAsia="Arial" w:hAnsi="Arial" w:cs="Arial"/>
          <w:spacing w:val="7"/>
          <w:sz w:val="22"/>
          <w:szCs w:val="22"/>
        </w:rPr>
        <w:t>I</w:t>
      </w:r>
      <w:r>
        <w:rPr>
          <w:rFonts w:ascii="Arial" w:eastAsia="Arial" w:hAnsi="Arial" w:cs="Arial"/>
          <w:spacing w:val="4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O</w:t>
      </w:r>
      <w:r>
        <w:rPr>
          <w:rFonts w:ascii="Arial" w:eastAsia="Arial" w:hAnsi="Arial" w:cs="Arial"/>
          <w:spacing w:val="4"/>
          <w:sz w:val="22"/>
          <w:szCs w:val="22"/>
        </w:rPr>
        <w:t>N</w:t>
      </w:r>
      <w:r>
        <w:rPr>
          <w:rFonts w:ascii="Arial" w:eastAsia="Arial" w:hAnsi="Arial" w:cs="Arial"/>
          <w:spacing w:val="6"/>
          <w:sz w:val="22"/>
          <w:szCs w:val="22"/>
        </w:rPr>
        <w:t>E</w:t>
      </w:r>
      <w:r>
        <w:rPr>
          <w:rFonts w:ascii="Arial" w:eastAsia="Arial" w:hAnsi="Arial" w:cs="Arial"/>
          <w:spacing w:val="4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4A0B21">
      <w:pPr>
        <w:spacing w:before="46"/>
        <w:ind w:left="100" w:right="521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eg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ge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8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</w:p>
    <w:p w:rsidR="0086245D" w:rsidRDefault="004A0B21">
      <w:pPr>
        <w:spacing w:before="1"/>
        <w:ind w:left="100" w:right="1623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2"/>
          <w:sz w:val="22"/>
          <w:szCs w:val="22"/>
        </w:rPr>
        <w:t>(</w:t>
      </w:r>
      <w:r>
        <w:rPr>
          <w:rFonts w:ascii="Arial" w:eastAsia="Arial" w:hAnsi="Arial" w:cs="Arial"/>
          <w:spacing w:val="1"/>
          <w:sz w:val="22"/>
          <w:szCs w:val="22"/>
        </w:rPr>
        <w:t>SA</w:t>
      </w: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CC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)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O</w:t>
      </w:r>
      <w:r>
        <w:rPr>
          <w:rFonts w:ascii="Arial" w:eastAsia="Arial" w:hAnsi="Arial" w:cs="Arial"/>
          <w:spacing w:val="-6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&amp;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q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gu</w:t>
      </w:r>
      <w:r>
        <w:rPr>
          <w:rFonts w:ascii="Arial" w:eastAsia="Arial" w:hAnsi="Arial" w:cs="Arial"/>
          <w:spacing w:val="10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86245D">
      <w:pPr>
        <w:spacing w:before="8" w:line="220" w:lineRule="exact"/>
        <w:rPr>
          <w:sz w:val="22"/>
          <w:szCs w:val="22"/>
        </w:rPr>
      </w:pPr>
    </w:p>
    <w:p w:rsidR="0086245D" w:rsidRDefault="004A0B21">
      <w:pPr>
        <w:ind w:left="100" w:right="4728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2"/>
          <w:sz w:val="28"/>
          <w:szCs w:val="28"/>
        </w:rPr>
        <w:t>M</w:t>
      </w:r>
      <w:r>
        <w:rPr>
          <w:rFonts w:ascii="Arial" w:eastAsia="Arial" w:hAnsi="Arial" w:cs="Arial"/>
          <w:spacing w:val="6"/>
          <w:sz w:val="22"/>
          <w:szCs w:val="22"/>
        </w:rPr>
        <w:t>E</w:t>
      </w:r>
      <w:r>
        <w:rPr>
          <w:rFonts w:ascii="Arial" w:eastAsia="Arial" w:hAnsi="Arial" w:cs="Arial"/>
          <w:spacing w:val="4"/>
          <w:sz w:val="22"/>
          <w:szCs w:val="22"/>
        </w:rPr>
        <w:t>R</w:t>
      </w:r>
      <w:r>
        <w:rPr>
          <w:rFonts w:ascii="Arial" w:eastAsia="Arial" w:hAnsi="Arial" w:cs="Arial"/>
          <w:spacing w:val="6"/>
          <w:sz w:val="28"/>
          <w:szCs w:val="28"/>
        </w:rPr>
        <w:t>SE</w:t>
      </w:r>
      <w:r>
        <w:rPr>
          <w:rFonts w:ascii="Arial" w:eastAsia="Arial" w:hAnsi="Arial" w:cs="Arial"/>
          <w:spacing w:val="7"/>
          <w:sz w:val="28"/>
          <w:szCs w:val="28"/>
        </w:rPr>
        <w:t>T</w:t>
      </w:r>
      <w:r>
        <w:rPr>
          <w:rFonts w:ascii="Arial" w:eastAsia="Arial" w:hAnsi="Arial" w:cs="Arial"/>
          <w:sz w:val="28"/>
          <w:szCs w:val="28"/>
        </w:rPr>
        <w:t>A</w:t>
      </w:r>
      <w:r>
        <w:rPr>
          <w:rFonts w:ascii="Arial" w:eastAsia="Arial" w:hAnsi="Arial" w:cs="Arial"/>
          <w:spacing w:val="-13"/>
          <w:sz w:val="28"/>
          <w:szCs w:val="28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A</w:t>
      </w:r>
      <w:r>
        <w:rPr>
          <w:rFonts w:ascii="Arial" w:eastAsia="Arial" w:hAnsi="Arial" w:cs="Arial"/>
          <w:spacing w:val="4"/>
          <w:sz w:val="22"/>
          <w:szCs w:val="22"/>
        </w:rPr>
        <w:t>CCR</w:t>
      </w:r>
      <w:r>
        <w:rPr>
          <w:rFonts w:ascii="Arial" w:eastAsia="Arial" w:hAnsi="Arial" w:cs="Arial"/>
          <w:spacing w:val="6"/>
          <w:sz w:val="22"/>
          <w:szCs w:val="22"/>
        </w:rPr>
        <w:t>E</w:t>
      </w:r>
      <w:r>
        <w:rPr>
          <w:rFonts w:ascii="Arial" w:eastAsia="Arial" w:hAnsi="Arial" w:cs="Arial"/>
          <w:spacing w:val="4"/>
          <w:sz w:val="22"/>
          <w:szCs w:val="22"/>
        </w:rPr>
        <w:t>D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4"/>
          <w:sz w:val="22"/>
          <w:szCs w:val="22"/>
        </w:rPr>
        <w:t>T</w:t>
      </w:r>
      <w:r>
        <w:rPr>
          <w:rFonts w:ascii="Arial" w:eastAsia="Arial" w:hAnsi="Arial" w:cs="Arial"/>
          <w:spacing w:val="6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Q</w:t>
      </w:r>
      <w:r>
        <w:rPr>
          <w:rFonts w:ascii="Arial" w:eastAsia="Arial" w:hAnsi="Arial" w:cs="Arial"/>
          <w:spacing w:val="4"/>
          <w:sz w:val="22"/>
          <w:szCs w:val="22"/>
        </w:rPr>
        <w:t>U</w:t>
      </w:r>
      <w:r>
        <w:rPr>
          <w:rFonts w:ascii="Arial" w:eastAsia="Arial" w:hAnsi="Arial" w:cs="Arial"/>
          <w:spacing w:val="6"/>
          <w:sz w:val="22"/>
          <w:szCs w:val="22"/>
        </w:rPr>
        <w:t>A</w:t>
      </w:r>
      <w:r>
        <w:rPr>
          <w:rFonts w:ascii="Arial" w:eastAsia="Arial" w:hAnsi="Arial" w:cs="Arial"/>
          <w:spacing w:val="7"/>
          <w:sz w:val="22"/>
          <w:szCs w:val="22"/>
        </w:rPr>
        <w:t>L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4"/>
          <w:sz w:val="22"/>
          <w:szCs w:val="22"/>
        </w:rPr>
        <w:t>F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4"/>
          <w:sz w:val="22"/>
          <w:szCs w:val="22"/>
        </w:rPr>
        <w:t>C</w:t>
      </w:r>
      <w:r>
        <w:rPr>
          <w:rFonts w:ascii="Arial" w:eastAsia="Arial" w:hAnsi="Arial" w:cs="Arial"/>
          <w:spacing w:val="12"/>
          <w:sz w:val="22"/>
          <w:szCs w:val="22"/>
        </w:rPr>
        <w:t>A</w:t>
      </w:r>
      <w:r>
        <w:rPr>
          <w:rFonts w:ascii="Arial" w:eastAsia="Arial" w:hAnsi="Arial" w:cs="Arial"/>
          <w:spacing w:val="9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O</w:t>
      </w:r>
      <w:r>
        <w:rPr>
          <w:rFonts w:ascii="Arial" w:eastAsia="Arial" w:hAnsi="Arial" w:cs="Arial"/>
          <w:spacing w:val="4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4A0B21">
      <w:pPr>
        <w:spacing w:before="51" w:line="273" w:lineRule="auto"/>
        <w:ind w:left="100" w:right="527"/>
        <w:rPr>
          <w:rFonts w:ascii="Arial" w:eastAsia="Arial" w:hAnsi="Arial" w:cs="Arial"/>
          <w:sz w:val="22"/>
          <w:szCs w:val="22"/>
        </w:rPr>
        <w:sectPr w:rsidR="0086245D">
          <w:headerReference w:type="default" r:id="rId20"/>
          <w:pgSz w:w="11920" w:h="16840"/>
          <w:pgMar w:top="1740" w:right="880" w:bottom="280" w:left="1340" w:header="274" w:footer="955" w:gutter="0"/>
          <w:cols w:space="720"/>
        </w:sectPr>
      </w:pP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1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2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6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da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2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g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6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ha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8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2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7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 xml:space="preserve">m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cc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ed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z w:val="22"/>
          <w:szCs w:val="22"/>
        </w:rPr>
        <w:t>s</w:t>
      </w:r>
    </w:p>
    <w:p w:rsidR="0086245D" w:rsidRDefault="0086245D">
      <w:pPr>
        <w:spacing w:line="180" w:lineRule="exact"/>
        <w:rPr>
          <w:sz w:val="19"/>
          <w:szCs w:val="19"/>
        </w:rPr>
      </w:pPr>
    </w:p>
    <w:p w:rsidR="0086245D" w:rsidRDefault="0086245D">
      <w:pPr>
        <w:spacing w:line="200" w:lineRule="exact"/>
      </w:pPr>
    </w:p>
    <w:p w:rsidR="0086245D" w:rsidRDefault="004A0B21">
      <w:pPr>
        <w:spacing w:before="20"/>
        <w:ind w:left="100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6"/>
          <w:sz w:val="32"/>
          <w:szCs w:val="32"/>
        </w:rPr>
        <w:t>B</w:t>
      </w:r>
      <w:r>
        <w:rPr>
          <w:rFonts w:ascii="Arial" w:eastAsia="Arial" w:hAnsi="Arial" w:cs="Arial"/>
          <w:spacing w:val="5"/>
          <w:sz w:val="26"/>
          <w:szCs w:val="26"/>
        </w:rPr>
        <w:t>USINESS</w:t>
      </w:r>
      <w:r>
        <w:rPr>
          <w:rFonts w:ascii="Arial" w:eastAsia="Arial" w:hAnsi="Arial" w:cs="Arial"/>
          <w:sz w:val="32"/>
          <w:szCs w:val="32"/>
        </w:rPr>
        <w:t>,</w:t>
      </w:r>
      <w:r>
        <w:rPr>
          <w:rFonts w:ascii="Arial" w:eastAsia="Arial" w:hAnsi="Arial" w:cs="Arial"/>
          <w:spacing w:val="-16"/>
          <w:sz w:val="32"/>
          <w:szCs w:val="32"/>
        </w:rPr>
        <w:t xml:space="preserve"> </w:t>
      </w:r>
      <w:r>
        <w:rPr>
          <w:rFonts w:ascii="Arial" w:eastAsia="Arial" w:hAnsi="Arial" w:cs="Arial"/>
          <w:spacing w:val="6"/>
          <w:sz w:val="32"/>
          <w:szCs w:val="32"/>
        </w:rPr>
        <w:t>A</w:t>
      </w:r>
      <w:r>
        <w:rPr>
          <w:rFonts w:ascii="Arial" w:eastAsia="Arial" w:hAnsi="Arial" w:cs="Arial"/>
          <w:spacing w:val="5"/>
          <w:sz w:val="26"/>
          <w:szCs w:val="26"/>
        </w:rPr>
        <w:t>DMINISTRATI</w:t>
      </w:r>
      <w:r>
        <w:rPr>
          <w:rFonts w:ascii="Arial" w:eastAsia="Arial" w:hAnsi="Arial" w:cs="Arial"/>
          <w:spacing w:val="4"/>
          <w:sz w:val="26"/>
          <w:szCs w:val="26"/>
        </w:rPr>
        <w:t>V</w:t>
      </w:r>
      <w:r>
        <w:rPr>
          <w:rFonts w:ascii="Arial" w:eastAsia="Arial" w:hAnsi="Arial" w:cs="Arial"/>
          <w:sz w:val="26"/>
          <w:szCs w:val="26"/>
        </w:rPr>
        <w:t>E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&amp;</w:t>
      </w:r>
      <w:r>
        <w:rPr>
          <w:rFonts w:ascii="Arial" w:eastAsia="Arial" w:hAnsi="Arial" w:cs="Arial"/>
          <w:spacing w:val="-5"/>
          <w:sz w:val="32"/>
          <w:szCs w:val="32"/>
        </w:rPr>
        <w:t xml:space="preserve"> </w:t>
      </w:r>
      <w:r>
        <w:rPr>
          <w:rFonts w:ascii="Arial" w:eastAsia="Arial" w:hAnsi="Arial" w:cs="Arial"/>
          <w:spacing w:val="3"/>
          <w:sz w:val="32"/>
          <w:szCs w:val="32"/>
        </w:rPr>
        <w:t>C</w:t>
      </w:r>
      <w:r>
        <w:rPr>
          <w:rFonts w:ascii="Arial" w:eastAsia="Arial" w:hAnsi="Arial" w:cs="Arial"/>
          <w:spacing w:val="4"/>
          <w:sz w:val="26"/>
          <w:szCs w:val="26"/>
        </w:rPr>
        <w:t>O</w:t>
      </w:r>
      <w:r>
        <w:rPr>
          <w:rFonts w:ascii="Arial" w:eastAsia="Arial" w:hAnsi="Arial" w:cs="Arial"/>
          <w:spacing w:val="9"/>
          <w:sz w:val="26"/>
          <w:szCs w:val="26"/>
        </w:rPr>
        <w:t>N</w:t>
      </w:r>
      <w:r>
        <w:rPr>
          <w:rFonts w:ascii="Arial" w:eastAsia="Arial" w:hAnsi="Arial" w:cs="Arial"/>
          <w:spacing w:val="5"/>
          <w:sz w:val="26"/>
          <w:szCs w:val="26"/>
        </w:rPr>
        <w:t>T</w:t>
      </w:r>
      <w:r>
        <w:rPr>
          <w:rFonts w:ascii="Arial" w:eastAsia="Arial" w:hAnsi="Arial" w:cs="Arial"/>
          <w:spacing w:val="4"/>
          <w:sz w:val="26"/>
          <w:szCs w:val="26"/>
        </w:rPr>
        <w:t>A</w:t>
      </w:r>
      <w:r>
        <w:rPr>
          <w:rFonts w:ascii="Arial" w:eastAsia="Arial" w:hAnsi="Arial" w:cs="Arial"/>
          <w:spacing w:val="5"/>
          <w:sz w:val="26"/>
          <w:szCs w:val="26"/>
        </w:rPr>
        <w:t>C</w:t>
      </w:r>
      <w:r>
        <w:rPr>
          <w:rFonts w:ascii="Arial" w:eastAsia="Arial" w:hAnsi="Arial" w:cs="Arial"/>
          <w:sz w:val="26"/>
          <w:szCs w:val="26"/>
        </w:rPr>
        <w:t xml:space="preserve">T </w:t>
      </w:r>
      <w:r>
        <w:rPr>
          <w:rFonts w:ascii="Arial" w:eastAsia="Arial" w:hAnsi="Arial" w:cs="Arial"/>
          <w:spacing w:val="7"/>
          <w:sz w:val="32"/>
          <w:szCs w:val="32"/>
        </w:rPr>
        <w:t>I</w:t>
      </w:r>
      <w:r>
        <w:rPr>
          <w:rFonts w:ascii="Arial" w:eastAsia="Arial" w:hAnsi="Arial" w:cs="Arial"/>
          <w:spacing w:val="5"/>
          <w:sz w:val="26"/>
          <w:szCs w:val="26"/>
        </w:rPr>
        <w:t>NFORMAT</w:t>
      </w:r>
      <w:r>
        <w:rPr>
          <w:rFonts w:ascii="Arial" w:eastAsia="Arial" w:hAnsi="Arial" w:cs="Arial"/>
          <w:spacing w:val="9"/>
          <w:sz w:val="26"/>
          <w:szCs w:val="26"/>
        </w:rPr>
        <w:t>I</w:t>
      </w:r>
      <w:r>
        <w:rPr>
          <w:rFonts w:ascii="Arial" w:eastAsia="Arial" w:hAnsi="Arial" w:cs="Arial"/>
          <w:spacing w:val="5"/>
          <w:sz w:val="26"/>
          <w:szCs w:val="26"/>
        </w:rPr>
        <w:t>ON</w:t>
      </w:r>
    </w:p>
    <w:p w:rsidR="0086245D" w:rsidRDefault="0086245D">
      <w:pPr>
        <w:spacing w:before="6" w:line="160" w:lineRule="exact"/>
        <w:rPr>
          <w:sz w:val="17"/>
          <w:szCs w:val="17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spacing w:line="719" w:lineRule="auto"/>
        <w:ind w:left="100" w:right="1979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na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:                                            </w:t>
      </w:r>
      <w:r>
        <w:rPr>
          <w:rFonts w:ascii="Arial" w:eastAsia="Arial" w:hAnsi="Arial" w:cs="Arial"/>
          <w:spacing w:val="1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:                                              </w:t>
      </w:r>
      <w:r>
        <w:rPr>
          <w:rFonts w:ascii="Arial" w:eastAsia="Arial" w:hAnsi="Arial" w:cs="Arial"/>
          <w:spacing w:val="25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Cl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</w:p>
    <w:p w:rsidR="0086245D" w:rsidRDefault="004A0B21">
      <w:pPr>
        <w:spacing w:before="14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g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:                     </w:t>
      </w:r>
      <w:r>
        <w:rPr>
          <w:rFonts w:ascii="Arial" w:eastAsia="Arial" w:hAnsi="Arial" w:cs="Arial"/>
          <w:spacing w:val="2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pacing w:val="2"/>
          <w:sz w:val="22"/>
          <w:szCs w:val="22"/>
        </w:rPr>
        <w:t>07</w:t>
      </w:r>
      <w:r>
        <w:rPr>
          <w:rFonts w:ascii="Arial" w:eastAsia="Arial" w:hAnsi="Arial" w:cs="Arial"/>
          <w:spacing w:val="-4"/>
          <w:sz w:val="22"/>
          <w:szCs w:val="22"/>
        </w:rPr>
        <w:t>/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1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9</w:t>
      </w:r>
      <w:r>
        <w:rPr>
          <w:rFonts w:ascii="Arial" w:eastAsia="Arial" w:hAnsi="Arial" w:cs="Arial"/>
          <w:spacing w:val="2"/>
          <w:sz w:val="22"/>
          <w:szCs w:val="22"/>
        </w:rPr>
        <w:t>6</w:t>
      </w:r>
      <w:r>
        <w:rPr>
          <w:rFonts w:ascii="Arial" w:eastAsia="Arial" w:hAnsi="Arial" w:cs="Arial"/>
          <w:spacing w:val="-3"/>
          <w:sz w:val="22"/>
          <w:szCs w:val="22"/>
        </w:rPr>
        <w:t>2</w:t>
      </w:r>
      <w:r>
        <w:rPr>
          <w:rFonts w:ascii="Arial" w:eastAsia="Arial" w:hAnsi="Arial" w:cs="Arial"/>
          <w:spacing w:val="1"/>
          <w:sz w:val="22"/>
          <w:szCs w:val="22"/>
        </w:rPr>
        <w:t>/</w:t>
      </w:r>
      <w:r>
        <w:rPr>
          <w:rFonts w:ascii="Arial" w:eastAsia="Arial" w:hAnsi="Arial" w:cs="Arial"/>
          <w:spacing w:val="-3"/>
          <w:sz w:val="22"/>
          <w:szCs w:val="22"/>
        </w:rPr>
        <w:t>2</w:t>
      </w:r>
      <w:r>
        <w:rPr>
          <w:rFonts w:ascii="Arial" w:eastAsia="Arial" w:hAnsi="Arial" w:cs="Arial"/>
          <w:sz w:val="22"/>
          <w:szCs w:val="22"/>
        </w:rPr>
        <w:t>3</w:t>
      </w:r>
    </w:p>
    <w:p w:rsidR="0086245D" w:rsidRDefault="0086245D">
      <w:pPr>
        <w:spacing w:before="6" w:line="100" w:lineRule="exact"/>
        <w:rPr>
          <w:sz w:val="10"/>
          <w:szCs w:val="10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SA</w:t>
      </w: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x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nu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:                      </w:t>
      </w:r>
      <w:r>
        <w:rPr>
          <w:rFonts w:ascii="Arial" w:eastAsia="Arial" w:hAnsi="Arial" w:cs="Arial"/>
          <w:spacing w:val="3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7</w:t>
      </w:r>
      <w:r>
        <w:rPr>
          <w:rFonts w:ascii="Arial" w:eastAsia="Arial" w:hAnsi="Arial" w:cs="Arial"/>
          <w:spacing w:val="-3"/>
          <w:sz w:val="22"/>
          <w:szCs w:val="22"/>
        </w:rPr>
        <w:t>3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pacing w:val="2"/>
          <w:sz w:val="22"/>
          <w:szCs w:val="22"/>
        </w:rPr>
        <w:t>3</w:t>
      </w:r>
      <w:r>
        <w:rPr>
          <w:rFonts w:ascii="Arial" w:eastAsia="Arial" w:hAnsi="Arial" w:cs="Arial"/>
          <w:spacing w:val="-3"/>
          <w:sz w:val="22"/>
          <w:szCs w:val="22"/>
        </w:rPr>
        <w:t>3</w:t>
      </w:r>
      <w:r>
        <w:rPr>
          <w:rFonts w:ascii="Arial" w:eastAsia="Arial" w:hAnsi="Arial" w:cs="Arial"/>
          <w:spacing w:val="2"/>
          <w:sz w:val="22"/>
          <w:szCs w:val="22"/>
        </w:rPr>
        <w:t>9</w:t>
      </w:r>
      <w:r>
        <w:rPr>
          <w:rFonts w:ascii="Arial" w:eastAsia="Arial" w:hAnsi="Arial" w:cs="Arial"/>
          <w:spacing w:val="-3"/>
          <w:sz w:val="22"/>
          <w:szCs w:val="22"/>
        </w:rPr>
        <w:t>9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z w:val="22"/>
          <w:szCs w:val="22"/>
        </w:rPr>
        <w:t>5</w:t>
      </w:r>
    </w:p>
    <w:p w:rsidR="0086245D" w:rsidRDefault="0086245D">
      <w:pPr>
        <w:spacing w:line="100" w:lineRule="exact"/>
        <w:rPr>
          <w:sz w:val="11"/>
          <w:szCs w:val="11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V.A.</w:t>
      </w:r>
      <w:r>
        <w:rPr>
          <w:rFonts w:ascii="Arial" w:eastAsia="Arial" w:hAnsi="Arial" w:cs="Arial"/>
          <w:spacing w:val="-5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.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:                                             </w:t>
      </w:r>
      <w:r>
        <w:rPr>
          <w:rFonts w:ascii="Arial" w:eastAsia="Arial" w:hAnsi="Arial" w:cs="Arial"/>
          <w:spacing w:val="3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/</w:t>
      </w:r>
      <w:r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–</w:t>
      </w:r>
      <w:r>
        <w:rPr>
          <w:rFonts w:ascii="Arial" w:eastAsia="Arial" w:hAnsi="Arial" w:cs="Arial"/>
          <w:spacing w:val="-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</w:p>
    <w:p w:rsidR="0086245D" w:rsidRDefault="0086245D">
      <w:pPr>
        <w:spacing w:before="6" w:line="100" w:lineRule="exact"/>
        <w:rPr>
          <w:sz w:val="10"/>
          <w:szCs w:val="10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BE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ng</w:t>
      </w:r>
      <w:r>
        <w:rPr>
          <w:rFonts w:ascii="Arial" w:eastAsia="Arial" w:hAnsi="Arial" w:cs="Arial"/>
          <w:sz w:val="22"/>
          <w:szCs w:val="22"/>
        </w:rPr>
        <w:t xml:space="preserve">:                                                  </w:t>
      </w:r>
      <w:r>
        <w:rPr>
          <w:rFonts w:ascii="Arial" w:eastAsia="Arial" w:hAnsi="Arial" w:cs="Arial"/>
          <w:spacing w:val="1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Le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z w:val="22"/>
          <w:szCs w:val="22"/>
        </w:rPr>
        <w:t>4</w:t>
      </w:r>
    </w:p>
    <w:p w:rsidR="0086245D" w:rsidRDefault="0086245D">
      <w:pPr>
        <w:spacing w:before="5" w:line="100" w:lineRule="exact"/>
        <w:rPr>
          <w:sz w:val="10"/>
          <w:szCs w:val="10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spacing w:line="719" w:lineRule="auto"/>
        <w:ind w:left="100" w:right="1282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-4"/>
          <w:sz w:val="22"/>
          <w:szCs w:val="22"/>
        </w:rPr>
        <w:t>I</w:t>
      </w:r>
      <w:r>
        <w:rPr>
          <w:rFonts w:ascii="Arial" w:eastAsia="Arial" w:hAnsi="Arial" w:cs="Arial"/>
          <w:spacing w:val="-1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B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18"/>
          <w:szCs w:val="18"/>
        </w:rPr>
        <w:t>(</w:t>
      </w:r>
      <w:r>
        <w:rPr>
          <w:rFonts w:ascii="Arial" w:eastAsia="Arial" w:hAnsi="Arial" w:cs="Arial"/>
          <w:spacing w:val="-2"/>
          <w:sz w:val="18"/>
          <w:szCs w:val="18"/>
        </w:rPr>
        <w:t>C</w:t>
      </w:r>
      <w:r>
        <w:rPr>
          <w:rFonts w:ascii="Arial" w:eastAsia="Arial" w:hAnsi="Arial" w:cs="Arial"/>
          <w:spacing w:val="-1"/>
          <w:sz w:val="18"/>
          <w:szCs w:val="18"/>
        </w:rPr>
        <w:t>on</w:t>
      </w:r>
      <w:r>
        <w:rPr>
          <w:rFonts w:ascii="Arial" w:eastAsia="Arial" w:hAnsi="Arial" w:cs="Arial"/>
          <w:sz w:val="18"/>
          <w:szCs w:val="18"/>
        </w:rPr>
        <w:t>s</w:t>
      </w:r>
      <w:r>
        <w:rPr>
          <w:rFonts w:ascii="Arial" w:eastAsia="Arial" w:hAnsi="Arial" w:cs="Arial"/>
          <w:spacing w:val="-3"/>
          <w:sz w:val="18"/>
          <w:szCs w:val="18"/>
        </w:rPr>
        <w:t>t</w:t>
      </w:r>
      <w:r>
        <w:rPr>
          <w:rFonts w:ascii="Arial" w:eastAsia="Arial" w:hAnsi="Arial" w:cs="Arial"/>
          <w:spacing w:val="1"/>
          <w:sz w:val="18"/>
          <w:szCs w:val="18"/>
        </w:rPr>
        <w:t>r</w:t>
      </w:r>
      <w:r>
        <w:rPr>
          <w:rFonts w:ascii="Arial" w:eastAsia="Arial" w:hAnsi="Arial" w:cs="Arial"/>
          <w:spacing w:val="-1"/>
          <w:sz w:val="18"/>
          <w:szCs w:val="18"/>
        </w:rPr>
        <w:t>u</w:t>
      </w:r>
      <w:r>
        <w:rPr>
          <w:rFonts w:ascii="Arial" w:eastAsia="Arial" w:hAnsi="Arial" w:cs="Arial"/>
          <w:spacing w:val="-5"/>
          <w:sz w:val="18"/>
          <w:szCs w:val="18"/>
        </w:rPr>
        <w:t>c</w:t>
      </w:r>
      <w:r>
        <w:rPr>
          <w:rFonts w:ascii="Arial" w:eastAsia="Arial" w:hAnsi="Arial" w:cs="Arial"/>
          <w:spacing w:val="-3"/>
          <w:sz w:val="18"/>
          <w:szCs w:val="18"/>
        </w:rPr>
        <w:t>t</w:t>
      </w:r>
      <w:r>
        <w:rPr>
          <w:rFonts w:ascii="Arial" w:eastAsia="Arial" w:hAnsi="Arial" w:cs="Arial"/>
          <w:spacing w:val="3"/>
          <w:sz w:val="18"/>
          <w:szCs w:val="18"/>
        </w:rPr>
        <w:t>i</w:t>
      </w:r>
      <w:r>
        <w:rPr>
          <w:rFonts w:ascii="Arial" w:eastAsia="Arial" w:hAnsi="Arial" w:cs="Arial"/>
          <w:spacing w:val="-1"/>
          <w:sz w:val="18"/>
          <w:szCs w:val="18"/>
        </w:rPr>
        <w:t>o</w:t>
      </w:r>
      <w:r>
        <w:rPr>
          <w:rFonts w:ascii="Arial" w:eastAsia="Arial" w:hAnsi="Arial" w:cs="Arial"/>
          <w:sz w:val="18"/>
          <w:szCs w:val="18"/>
        </w:rPr>
        <w:t>n</w:t>
      </w:r>
      <w:r>
        <w:rPr>
          <w:rFonts w:ascii="Arial" w:eastAsia="Arial" w:hAnsi="Arial" w:cs="Arial"/>
          <w:spacing w:val="9"/>
          <w:sz w:val="18"/>
          <w:szCs w:val="18"/>
        </w:rPr>
        <w:t xml:space="preserve"> </w:t>
      </w:r>
      <w:r>
        <w:rPr>
          <w:rFonts w:ascii="Arial" w:eastAsia="Arial" w:hAnsi="Arial" w:cs="Arial"/>
          <w:spacing w:val="2"/>
          <w:sz w:val="18"/>
          <w:szCs w:val="18"/>
        </w:rPr>
        <w:t>I</w:t>
      </w:r>
      <w:r>
        <w:rPr>
          <w:rFonts w:ascii="Arial" w:eastAsia="Arial" w:hAnsi="Arial" w:cs="Arial"/>
          <w:spacing w:val="-1"/>
          <w:sz w:val="18"/>
          <w:szCs w:val="18"/>
        </w:rPr>
        <w:t>nd</w:t>
      </w:r>
      <w:r>
        <w:rPr>
          <w:rFonts w:ascii="Arial" w:eastAsia="Arial" w:hAnsi="Arial" w:cs="Arial"/>
          <w:spacing w:val="-5"/>
          <w:sz w:val="18"/>
          <w:szCs w:val="18"/>
        </w:rPr>
        <w:t>u</w:t>
      </w:r>
      <w:r>
        <w:rPr>
          <w:rFonts w:ascii="Arial" w:eastAsia="Arial" w:hAnsi="Arial" w:cs="Arial"/>
          <w:sz w:val="18"/>
          <w:szCs w:val="18"/>
        </w:rPr>
        <w:t>s</w:t>
      </w:r>
      <w:r>
        <w:rPr>
          <w:rFonts w:ascii="Arial" w:eastAsia="Arial" w:hAnsi="Arial" w:cs="Arial"/>
          <w:spacing w:val="-3"/>
          <w:sz w:val="18"/>
          <w:szCs w:val="18"/>
        </w:rPr>
        <w:t>t</w:t>
      </w:r>
      <w:r>
        <w:rPr>
          <w:rFonts w:ascii="Arial" w:eastAsia="Arial" w:hAnsi="Arial" w:cs="Arial"/>
          <w:spacing w:val="1"/>
          <w:sz w:val="18"/>
          <w:szCs w:val="18"/>
        </w:rPr>
        <w:t>r</w:t>
      </w:r>
      <w:r>
        <w:rPr>
          <w:rFonts w:ascii="Arial" w:eastAsia="Arial" w:hAnsi="Arial" w:cs="Arial"/>
          <w:sz w:val="18"/>
          <w:szCs w:val="18"/>
        </w:rPr>
        <w:t>y</w:t>
      </w:r>
      <w:r>
        <w:rPr>
          <w:rFonts w:ascii="Arial" w:eastAsia="Arial" w:hAnsi="Arial" w:cs="Arial"/>
          <w:spacing w:val="4"/>
          <w:sz w:val="18"/>
          <w:szCs w:val="18"/>
        </w:rPr>
        <w:t xml:space="preserve"> </w:t>
      </w:r>
      <w:r>
        <w:rPr>
          <w:rFonts w:ascii="Arial" w:eastAsia="Arial" w:hAnsi="Arial" w:cs="Arial"/>
          <w:spacing w:val="-2"/>
          <w:sz w:val="18"/>
          <w:szCs w:val="18"/>
        </w:rPr>
        <w:t>D</w:t>
      </w:r>
      <w:r>
        <w:rPr>
          <w:rFonts w:ascii="Arial" w:eastAsia="Arial" w:hAnsi="Arial" w:cs="Arial"/>
          <w:spacing w:val="-5"/>
          <w:sz w:val="18"/>
          <w:szCs w:val="18"/>
        </w:rPr>
        <w:t>e</w:t>
      </w:r>
      <w:r>
        <w:rPr>
          <w:rFonts w:ascii="Arial" w:eastAsia="Arial" w:hAnsi="Arial" w:cs="Arial"/>
          <w:sz w:val="18"/>
          <w:szCs w:val="18"/>
        </w:rPr>
        <w:t>v</w:t>
      </w:r>
      <w:r>
        <w:rPr>
          <w:rFonts w:ascii="Arial" w:eastAsia="Arial" w:hAnsi="Arial" w:cs="Arial"/>
          <w:spacing w:val="-5"/>
          <w:sz w:val="18"/>
          <w:szCs w:val="18"/>
        </w:rPr>
        <w:t>e</w:t>
      </w:r>
      <w:r>
        <w:rPr>
          <w:rFonts w:ascii="Arial" w:eastAsia="Arial" w:hAnsi="Arial" w:cs="Arial"/>
          <w:spacing w:val="3"/>
          <w:sz w:val="18"/>
          <w:szCs w:val="18"/>
        </w:rPr>
        <w:t>l</w:t>
      </w:r>
      <w:r>
        <w:rPr>
          <w:rFonts w:ascii="Arial" w:eastAsia="Arial" w:hAnsi="Arial" w:cs="Arial"/>
          <w:spacing w:val="-1"/>
          <w:sz w:val="18"/>
          <w:szCs w:val="18"/>
        </w:rPr>
        <w:t>o</w:t>
      </w:r>
      <w:r>
        <w:rPr>
          <w:rFonts w:ascii="Arial" w:eastAsia="Arial" w:hAnsi="Arial" w:cs="Arial"/>
          <w:spacing w:val="-5"/>
          <w:sz w:val="18"/>
          <w:szCs w:val="18"/>
        </w:rPr>
        <w:t>p</w:t>
      </w:r>
      <w:r>
        <w:rPr>
          <w:rFonts w:ascii="Arial" w:eastAsia="Arial" w:hAnsi="Arial" w:cs="Arial"/>
          <w:spacing w:val="6"/>
          <w:sz w:val="18"/>
          <w:szCs w:val="18"/>
        </w:rPr>
        <w:t>m</w:t>
      </w:r>
      <w:r>
        <w:rPr>
          <w:rFonts w:ascii="Arial" w:eastAsia="Arial" w:hAnsi="Arial" w:cs="Arial"/>
          <w:spacing w:val="-5"/>
          <w:sz w:val="18"/>
          <w:szCs w:val="18"/>
        </w:rPr>
        <w:t>e</w:t>
      </w:r>
      <w:r>
        <w:rPr>
          <w:rFonts w:ascii="Arial" w:eastAsia="Arial" w:hAnsi="Arial" w:cs="Arial"/>
          <w:spacing w:val="-1"/>
          <w:sz w:val="18"/>
          <w:szCs w:val="18"/>
        </w:rPr>
        <w:t>n</w:t>
      </w:r>
      <w:r>
        <w:rPr>
          <w:rFonts w:ascii="Arial" w:eastAsia="Arial" w:hAnsi="Arial" w:cs="Arial"/>
          <w:sz w:val="18"/>
          <w:szCs w:val="18"/>
        </w:rPr>
        <w:t>t</w:t>
      </w:r>
      <w:r>
        <w:rPr>
          <w:rFonts w:ascii="Arial" w:eastAsia="Arial" w:hAnsi="Arial" w:cs="Arial"/>
          <w:spacing w:val="15"/>
          <w:sz w:val="18"/>
          <w:szCs w:val="18"/>
        </w:rPr>
        <w:t xml:space="preserve"> </w:t>
      </w:r>
      <w:r>
        <w:rPr>
          <w:rFonts w:ascii="Arial" w:eastAsia="Arial" w:hAnsi="Arial" w:cs="Arial"/>
          <w:spacing w:val="-2"/>
          <w:sz w:val="18"/>
          <w:szCs w:val="18"/>
        </w:rPr>
        <w:t>B</w:t>
      </w:r>
      <w:r>
        <w:rPr>
          <w:rFonts w:ascii="Arial" w:eastAsia="Arial" w:hAnsi="Arial" w:cs="Arial"/>
          <w:spacing w:val="-5"/>
          <w:sz w:val="18"/>
          <w:szCs w:val="18"/>
        </w:rPr>
        <w:t>o</w:t>
      </w:r>
      <w:r>
        <w:rPr>
          <w:rFonts w:ascii="Arial" w:eastAsia="Arial" w:hAnsi="Arial" w:cs="Arial"/>
          <w:spacing w:val="-1"/>
          <w:sz w:val="18"/>
          <w:szCs w:val="18"/>
        </w:rPr>
        <w:t>a</w:t>
      </w:r>
      <w:r>
        <w:rPr>
          <w:rFonts w:ascii="Arial" w:eastAsia="Arial" w:hAnsi="Arial" w:cs="Arial"/>
          <w:spacing w:val="1"/>
          <w:sz w:val="18"/>
          <w:szCs w:val="18"/>
        </w:rPr>
        <w:t>r</w:t>
      </w:r>
      <w:r>
        <w:rPr>
          <w:rFonts w:ascii="Arial" w:eastAsia="Arial" w:hAnsi="Arial" w:cs="Arial"/>
          <w:spacing w:val="-5"/>
          <w:sz w:val="18"/>
          <w:szCs w:val="18"/>
        </w:rPr>
        <w:t>d</w:t>
      </w:r>
      <w:r>
        <w:rPr>
          <w:rFonts w:ascii="Arial" w:eastAsia="Arial" w:hAnsi="Arial" w:cs="Arial"/>
          <w:spacing w:val="5"/>
          <w:sz w:val="18"/>
          <w:szCs w:val="18"/>
        </w:rPr>
        <w:t>)</w:t>
      </w:r>
      <w:r>
        <w:rPr>
          <w:rFonts w:ascii="Arial" w:eastAsia="Arial" w:hAnsi="Arial" w:cs="Arial"/>
          <w:sz w:val="18"/>
          <w:szCs w:val="18"/>
        </w:rPr>
        <w:t xml:space="preserve">:   </w:t>
      </w:r>
      <w:r>
        <w:rPr>
          <w:rFonts w:ascii="Arial" w:eastAsia="Arial" w:hAnsi="Arial" w:cs="Arial"/>
          <w:spacing w:val="25"/>
          <w:sz w:val="18"/>
          <w:szCs w:val="18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CR</w:t>
      </w:r>
      <w:r>
        <w:rPr>
          <w:rFonts w:ascii="Arial" w:eastAsia="Arial" w:hAnsi="Arial" w:cs="Arial"/>
          <w:spacing w:val="1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#</w:t>
      </w:r>
      <w:r>
        <w:rPr>
          <w:rFonts w:ascii="Arial" w:eastAsia="Arial" w:hAnsi="Arial" w:cs="Arial"/>
          <w:spacing w:val="-3"/>
          <w:sz w:val="22"/>
          <w:szCs w:val="22"/>
        </w:rPr>
        <w:t>:</w:t>
      </w:r>
      <w:r>
        <w:rPr>
          <w:rFonts w:ascii="Arial" w:eastAsia="Arial" w:hAnsi="Arial" w:cs="Arial"/>
          <w:spacing w:val="2"/>
          <w:sz w:val="22"/>
          <w:szCs w:val="22"/>
        </w:rPr>
        <w:t>1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1</w:t>
      </w:r>
      <w:r>
        <w:rPr>
          <w:rFonts w:ascii="Arial" w:eastAsia="Arial" w:hAnsi="Arial" w:cs="Arial"/>
          <w:spacing w:val="2"/>
          <w:sz w:val="22"/>
          <w:szCs w:val="22"/>
        </w:rPr>
        <w:t>7</w:t>
      </w:r>
      <w:r>
        <w:rPr>
          <w:rFonts w:ascii="Arial" w:eastAsia="Arial" w:hAnsi="Arial" w:cs="Arial"/>
          <w:spacing w:val="-3"/>
          <w:sz w:val="22"/>
          <w:szCs w:val="22"/>
        </w:rPr>
        <w:t>4</w:t>
      </w:r>
      <w:r>
        <w:rPr>
          <w:rFonts w:ascii="Arial" w:eastAsia="Arial" w:hAnsi="Arial" w:cs="Arial"/>
          <w:spacing w:val="2"/>
          <w:sz w:val="22"/>
          <w:szCs w:val="22"/>
        </w:rPr>
        <w:t>7</w:t>
      </w:r>
      <w:r>
        <w:rPr>
          <w:rFonts w:ascii="Arial" w:eastAsia="Arial" w:hAnsi="Arial" w:cs="Arial"/>
          <w:sz w:val="22"/>
          <w:szCs w:val="22"/>
        </w:rPr>
        <w:t>8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|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4"/>
          <w:sz w:val="22"/>
          <w:szCs w:val="22"/>
        </w:rPr>
        <w:t>g</w:t>
      </w:r>
      <w:r>
        <w:rPr>
          <w:rFonts w:ascii="Arial" w:eastAsia="Arial" w:hAnsi="Arial" w:cs="Arial"/>
          <w:sz w:val="22"/>
          <w:szCs w:val="22"/>
        </w:rPr>
        <w:t>: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1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z w:val="22"/>
          <w:szCs w:val="22"/>
        </w:rPr>
        <w:t xml:space="preserve">E </w:t>
      </w:r>
      <w:r>
        <w:rPr>
          <w:rFonts w:ascii="Arial" w:eastAsia="Arial" w:hAnsi="Arial" w:cs="Arial"/>
          <w:spacing w:val="-4"/>
          <w:sz w:val="22"/>
          <w:szCs w:val="22"/>
        </w:rPr>
        <w:t>O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>e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nu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be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:                            </w:t>
      </w:r>
      <w:r>
        <w:rPr>
          <w:rFonts w:ascii="Arial" w:eastAsia="Arial" w:hAnsi="Arial" w:cs="Arial"/>
          <w:spacing w:val="10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1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2"/>
          <w:sz w:val="22"/>
          <w:szCs w:val="22"/>
        </w:rPr>
        <w:t>6</w:t>
      </w:r>
      <w:r>
        <w:rPr>
          <w:rFonts w:ascii="Arial" w:eastAsia="Arial" w:hAnsi="Arial" w:cs="Arial"/>
          <w:spacing w:val="-3"/>
          <w:sz w:val="22"/>
          <w:szCs w:val="22"/>
        </w:rPr>
        <w:t>6</w:t>
      </w:r>
      <w:r>
        <w:rPr>
          <w:rFonts w:ascii="Arial" w:eastAsia="Arial" w:hAnsi="Arial" w:cs="Arial"/>
          <w:sz w:val="22"/>
          <w:szCs w:val="22"/>
        </w:rPr>
        <w:t>1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6</w:t>
      </w:r>
      <w:r>
        <w:rPr>
          <w:rFonts w:ascii="Arial" w:eastAsia="Arial" w:hAnsi="Arial" w:cs="Arial"/>
          <w:spacing w:val="-3"/>
          <w:sz w:val="22"/>
          <w:szCs w:val="22"/>
        </w:rPr>
        <w:t>9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z w:val="22"/>
          <w:szCs w:val="22"/>
        </w:rPr>
        <w:t>2</w:t>
      </w:r>
    </w:p>
    <w:p w:rsidR="0086245D" w:rsidRDefault="004A0B21">
      <w:pPr>
        <w:spacing w:before="14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x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/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1"/>
          <w:sz w:val="22"/>
          <w:szCs w:val="22"/>
        </w:rPr>
        <w:t>w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:                           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7"/>
          <w:sz w:val="22"/>
          <w:szCs w:val="22"/>
        </w:rPr>
        <w:t>W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 xml:space="preserve">s           </w:t>
      </w:r>
      <w:r>
        <w:rPr>
          <w:rFonts w:ascii="Arial" w:eastAsia="Arial" w:hAnsi="Arial" w:cs="Arial"/>
          <w:spacing w:val="39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8</w:t>
      </w:r>
      <w:r>
        <w:rPr>
          <w:rFonts w:ascii="Arial" w:eastAsia="Arial" w:hAnsi="Arial" w:cs="Arial"/>
          <w:sz w:val="22"/>
          <w:szCs w:val="22"/>
        </w:rPr>
        <w:t>3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7</w:t>
      </w:r>
      <w:r>
        <w:rPr>
          <w:rFonts w:ascii="Arial" w:eastAsia="Arial" w:hAnsi="Arial" w:cs="Arial"/>
          <w:spacing w:val="2"/>
          <w:sz w:val="22"/>
          <w:szCs w:val="22"/>
        </w:rPr>
        <w:t>8</w:t>
      </w:r>
      <w:r>
        <w:rPr>
          <w:rFonts w:ascii="Arial" w:eastAsia="Arial" w:hAnsi="Arial" w:cs="Arial"/>
          <w:sz w:val="22"/>
          <w:szCs w:val="22"/>
        </w:rPr>
        <w:t>2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5</w:t>
      </w:r>
      <w:r>
        <w:rPr>
          <w:rFonts w:ascii="Arial" w:eastAsia="Arial" w:hAnsi="Arial" w:cs="Arial"/>
          <w:spacing w:val="2"/>
          <w:sz w:val="22"/>
          <w:szCs w:val="22"/>
        </w:rPr>
        <w:t>8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z w:val="22"/>
          <w:szCs w:val="22"/>
        </w:rPr>
        <w:t>5</w:t>
      </w:r>
    </w:p>
    <w:p w:rsidR="0086245D" w:rsidRDefault="0086245D">
      <w:pPr>
        <w:spacing w:line="240" w:lineRule="exact"/>
        <w:ind w:left="4422"/>
        <w:rPr>
          <w:rFonts w:ascii="Arial" w:eastAsia="Arial" w:hAnsi="Arial" w:cs="Arial"/>
          <w:sz w:val="22"/>
          <w:szCs w:val="22"/>
        </w:rPr>
      </w:pPr>
      <w:hyperlink r:id="rId21">
        <w:r w:rsidR="004A0B21">
          <w:rPr>
            <w:rFonts w:ascii="Arial" w:eastAsia="Arial" w:hAnsi="Arial" w:cs="Arial"/>
            <w:b/>
            <w:spacing w:val="-4"/>
            <w:position w:val="-1"/>
            <w:sz w:val="22"/>
            <w:szCs w:val="22"/>
            <w:u w:val="thick" w:color="000000"/>
          </w:rPr>
          <w:t>wm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or</w:t>
        </w:r>
        <w:r w:rsidR="004A0B21">
          <w:rPr>
            <w:rFonts w:ascii="Arial" w:eastAsia="Arial" w:hAnsi="Arial" w:cs="Arial"/>
            <w:b/>
            <w:spacing w:val="5"/>
            <w:position w:val="-1"/>
            <w:sz w:val="22"/>
            <w:szCs w:val="22"/>
            <w:u w:val="thick" w:color="000000"/>
          </w:rPr>
          <w:t>r</w:t>
        </w:r>
        <w:r w:rsidR="004A0B21">
          <w:rPr>
            <w:rFonts w:ascii="Arial" w:eastAsia="Arial" w:hAnsi="Arial" w:cs="Arial"/>
            <w:b/>
            <w:spacing w:val="-4"/>
            <w:position w:val="-1"/>
            <w:sz w:val="22"/>
            <w:szCs w:val="22"/>
            <w:u w:val="thick" w:color="000000"/>
          </w:rPr>
          <w:t>i</w:t>
        </w:r>
        <w:r w:rsidR="004A0B21">
          <w:rPr>
            <w:rFonts w:ascii="Arial" w:eastAsia="Arial" w:hAnsi="Arial" w:cs="Arial"/>
            <w:b/>
            <w:spacing w:val="-3"/>
            <w:position w:val="-1"/>
            <w:sz w:val="22"/>
            <w:szCs w:val="22"/>
            <w:u w:val="thick" w:color="000000"/>
          </w:rPr>
          <w:t>s</w:t>
        </w:r>
        <w:r w:rsidR="004A0B21">
          <w:rPr>
            <w:rFonts w:ascii="Arial" w:eastAsia="Arial" w:hAnsi="Arial" w:cs="Arial"/>
            <w:b/>
            <w:spacing w:val="5"/>
            <w:position w:val="-1"/>
            <w:sz w:val="22"/>
            <w:szCs w:val="22"/>
            <w:u w:val="thick" w:color="000000"/>
          </w:rPr>
          <w:t>@</w:t>
        </w:r>
        <w:r w:rsidR="004A0B21">
          <w:rPr>
            <w:rFonts w:ascii="Arial" w:eastAsia="Arial" w:hAnsi="Arial" w:cs="Arial"/>
            <w:b/>
            <w:spacing w:val="-4"/>
            <w:position w:val="-1"/>
            <w:sz w:val="22"/>
            <w:szCs w:val="22"/>
            <w:u w:val="thick" w:color="000000"/>
          </w:rPr>
          <w:t>m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or</w:t>
        </w:r>
        <w:r w:rsidR="004A0B21">
          <w:rPr>
            <w:rFonts w:ascii="Arial" w:eastAsia="Arial" w:hAnsi="Arial" w:cs="Arial"/>
            <w:b/>
            <w:spacing w:val="2"/>
            <w:position w:val="-1"/>
            <w:sz w:val="22"/>
            <w:szCs w:val="22"/>
            <w:u w:val="thick" w:color="000000"/>
          </w:rPr>
          <w:t>ac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o</w:t>
        </w:r>
        <w:r w:rsidR="004A0B21">
          <w:rPr>
            <w:rFonts w:ascii="Arial" w:eastAsia="Arial" w:hAnsi="Arial" w:cs="Arial"/>
            <w:b/>
            <w:spacing w:val="-1"/>
            <w:position w:val="-1"/>
            <w:sz w:val="22"/>
            <w:szCs w:val="22"/>
            <w:u w:val="thick" w:color="000000"/>
          </w:rPr>
          <w:t>n</w:t>
        </w:r>
        <w:r w:rsidR="004A0B21">
          <w:rPr>
            <w:rFonts w:ascii="Arial" w:eastAsia="Arial" w:hAnsi="Arial" w:cs="Arial"/>
            <w:b/>
            <w:spacing w:val="1"/>
            <w:position w:val="-1"/>
            <w:sz w:val="22"/>
            <w:szCs w:val="22"/>
            <w:u w:val="thick" w:color="000000"/>
          </w:rPr>
          <w:t>.</w:t>
        </w:r>
        <w:r w:rsidR="004A0B21">
          <w:rPr>
            <w:rFonts w:ascii="Arial" w:eastAsia="Arial" w:hAnsi="Arial" w:cs="Arial"/>
            <w:b/>
            <w:spacing w:val="2"/>
            <w:position w:val="-1"/>
            <w:sz w:val="22"/>
            <w:szCs w:val="22"/>
            <w:u w:val="thick" w:color="000000"/>
          </w:rPr>
          <w:t>c</w:t>
        </w:r>
        <w:r w:rsidR="004A0B21">
          <w:rPr>
            <w:rFonts w:ascii="Arial" w:eastAsia="Arial" w:hAnsi="Arial" w:cs="Arial"/>
            <w:b/>
            <w:spacing w:val="-5"/>
            <w:position w:val="-1"/>
            <w:sz w:val="22"/>
            <w:szCs w:val="22"/>
            <w:u w:val="thick" w:color="000000"/>
          </w:rPr>
          <w:t>o</w:t>
        </w:r>
        <w:r w:rsidR="004A0B21">
          <w:rPr>
            <w:rFonts w:ascii="Arial" w:eastAsia="Arial" w:hAnsi="Arial" w:cs="Arial"/>
            <w:b/>
            <w:spacing w:val="1"/>
            <w:position w:val="-1"/>
            <w:sz w:val="22"/>
            <w:szCs w:val="22"/>
            <w:u w:val="thick" w:color="000000"/>
          </w:rPr>
          <w:t>.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za</w:t>
        </w:r>
      </w:hyperlink>
    </w:p>
    <w:p w:rsidR="0086245D" w:rsidRDefault="0086245D">
      <w:pPr>
        <w:spacing w:before="8" w:line="220" w:lineRule="exact"/>
        <w:rPr>
          <w:sz w:val="22"/>
          <w:szCs w:val="22"/>
        </w:rPr>
      </w:pPr>
    </w:p>
    <w:p w:rsidR="0086245D" w:rsidRDefault="004A0B21">
      <w:pPr>
        <w:spacing w:before="32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ep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6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:                               </w:t>
      </w:r>
      <w:r>
        <w:rPr>
          <w:rFonts w:ascii="Arial" w:eastAsia="Arial" w:hAnsi="Arial" w:cs="Arial"/>
          <w:spacing w:val="30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Ni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pacing w:val="-1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 xml:space="preserve">se            </w:t>
      </w:r>
      <w:r>
        <w:rPr>
          <w:rFonts w:ascii="Arial" w:eastAsia="Arial" w:hAnsi="Arial" w:cs="Arial"/>
          <w:spacing w:val="33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8</w:t>
      </w:r>
      <w:r>
        <w:rPr>
          <w:rFonts w:ascii="Arial" w:eastAsia="Arial" w:hAnsi="Arial" w:cs="Arial"/>
          <w:sz w:val="22"/>
          <w:szCs w:val="22"/>
        </w:rPr>
        <w:t>2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4</w:t>
      </w:r>
      <w:r>
        <w:rPr>
          <w:rFonts w:ascii="Arial" w:eastAsia="Arial" w:hAnsi="Arial" w:cs="Arial"/>
          <w:spacing w:val="2"/>
          <w:sz w:val="22"/>
          <w:szCs w:val="22"/>
        </w:rPr>
        <w:t>6</w:t>
      </w:r>
      <w:r>
        <w:rPr>
          <w:rFonts w:ascii="Arial" w:eastAsia="Arial" w:hAnsi="Arial" w:cs="Arial"/>
          <w:sz w:val="22"/>
          <w:szCs w:val="22"/>
        </w:rPr>
        <w:t>7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pacing w:val="-3"/>
          <w:sz w:val="22"/>
          <w:szCs w:val="22"/>
        </w:rPr>
        <w:t>6</w:t>
      </w:r>
      <w:r>
        <w:rPr>
          <w:rFonts w:ascii="Arial" w:eastAsia="Arial" w:hAnsi="Arial" w:cs="Arial"/>
          <w:sz w:val="22"/>
          <w:szCs w:val="22"/>
        </w:rPr>
        <w:t>3</w:t>
      </w:r>
    </w:p>
    <w:p w:rsidR="0086245D" w:rsidRDefault="0086245D">
      <w:pPr>
        <w:spacing w:line="240" w:lineRule="exact"/>
        <w:ind w:left="4422"/>
        <w:rPr>
          <w:rFonts w:ascii="Arial" w:eastAsia="Arial" w:hAnsi="Arial" w:cs="Arial"/>
          <w:sz w:val="22"/>
          <w:szCs w:val="22"/>
        </w:rPr>
      </w:pPr>
      <w:hyperlink r:id="rId22"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n</w:t>
        </w:r>
        <w:r w:rsidR="004A0B21">
          <w:rPr>
            <w:rFonts w:ascii="Arial" w:eastAsia="Arial" w:hAnsi="Arial" w:cs="Arial"/>
            <w:b/>
            <w:spacing w:val="-4"/>
            <w:position w:val="-1"/>
            <w:sz w:val="22"/>
            <w:szCs w:val="22"/>
            <w:u w:val="thick" w:color="000000"/>
          </w:rPr>
          <w:t>i</w:t>
        </w:r>
        <w:r w:rsidR="004A0B21">
          <w:rPr>
            <w:rFonts w:ascii="Arial" w:eastAsia="Arial" w:hAnsi="Arial" w:cs="Arial"/>
            <w:b/>
            <w:spacing w:val="2"/>
            <w:position w:val="-1"/>
            <w:sz w:val="22"/>
            <w:szCs w:val="22"/>
            <w:u w:val="thick" w:color="000000"/>
          </w:rPr>
          <w:t>e</w:t>
        </w:r>
        <w:r w:rsidR="004A0B21">
          <w:rPr>
            <w:rFonts w:ascii="Arial" w:eastAsia="Arial" w:hAnsi="Arial" w:cs="Arial"/>
            <w:b/>
            <w:spacing w:val="-4"/>
            <w:position w:val="-1"/>
            <w:sz w:val="22"/>
            <w:szCs w:val="22"/>
            <w:u w:val="thick" w:color="000000"/>
          </w:rPr>
          <w:t>l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@</w:t>
        </w:r>
        <w:r w:rsidR="004A0B21">
          <w:rPr>
            <w:rFonts w:ascii="Arial" w:eastAsia="Arial" w:hAnsi="Arial" w:cs="Arial"/>
            <w:b/>
            <w:spacing w:val="-4"/>
            <w:position w:val="-1"/>
            <w:sz w:val="22"/>
            <w:szCs w:val="22"/>
            <w:u w:val="thick" w:color="000000"/>
          </w:rPr>
          <w:t>m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or</w:t>
        </w:r>
        <w:r w:rsidR="004A0B21">
          <w:rPr>
            <w:rFonts w:ascii="Arial" w:eastAsia="Arial" w:hAnsi="Arial" w:cs="Arial"/>
            <w:b/>
            <w:spacing w:val="2"/>
            <w:position w:val="-1"/>
            <w:sz w:val="22"/>
            <w:szCs w:val="22"/>
            <w:u w:val="thick" w:color="000000"/>
          </w:rPr>
          <w:t>ac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o</w:t>
        </w:r>
        <w:r w:rsidR="004A0B21">
          <w:rPr>
            <w:rFonts w:ascii="Arial" w:eastAsia="Arial" w:hAnsi="Arial" w:cs="Arial"/>
            <w:b/>
            <w:spacing w:val="-1"/>
            <w:position w:val="-1"/>
            <w:sz w:val="22"/>
            <w:szCs w:val="22"/>
            <w:u w:val="thick" w:color="000000"/>
          </w:rPr>
          <w:t>n</w:t>
        </w:r>
        <w:r w:rsidR="004A0B21">
          <w:rPr>
            <w:rFonts w:ascii="Arial" w:eastAsia="Arial" w:hAnsi="Arial" w:cs="Arial"/>
            <w:b/>
            <w:spacing w:val="1"/>
            <w:position w:val="-1"/>
            <w:sz w:val="22"/>
            <w:szCs w:val="22"/>
            <w:u w:val="thick" w:color="000000"/>
          </w:rPr>
          <w:t>.</w:t>
        </w:r>
        <w:r w:rsidR="004A0B21">
          <w:rPr>
            <w:rFonts w:ascii="Arial" w:eastAsia="Arial" w:hAnsi="Arial" w:cs="Arial"/>
            <w:b/>
            <w:spacing w:val="2"/>
            <w:position w:val="-1"/>
            <w:sz w:val="22"/>
            <w:szCs w:val="22"/>
            <w:u w:val="thick" w:color="000000"/>
          </w:rPr>
          <w:t>c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o.za</w:t>
        </w:r>
      </w:hyperlink>
    </w:p>
    <w:p w:rsidR="0086245D" w:rsidRDefault="0086245D">
      <w:pPr>
        <w:spacing w:before="8" w:line="220" w:lineRule="exact"/>
        <w:rPr>
          <w:sz w:val="22"/>
          <w:szCs w:val="22"/>
        </w:rPr>
      </w:pPr>
    </w:p>
    <w:p w:rsidR="0086245D" w:rsidRDefault="004A0B21">
      <w:pPr>
        <w:spacing w:before="32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z w:val="22"/>
          <w:szCs w:val="22"/>
        </w:rPr>
        <w:t>:</w:t>
      </w:r>
      <w:r>
        <w:rPr>
          <w:rFonts w:ascii="Arial" w:eastAsia="Arial" w:hAnsi="Arial" w:cs="Arial"/>
          <w:sz w:val="22"/>
          <w:szCs w:val="22"/>
        </w:rPr>
        <w:t xml:space="preserve">                            </w:t>
      </w:r>
      <w:r>
        <w:rPr>
          <w:rFonts w:ascii="Arial" w:eastAsia="Arial" w:hAnsi="Arial" w:cs="Arial"/>
          <w:spacing w:val="58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he</w:t>
      </w:r>
      <w:r>
        <w:rPr>
          <w:rFonts w:ascii="Arial" w:eastAsia="Arial" w:hAnsi="Arial" w:cs="Arial"/>
          <w:spacing w:val="-1"/>
          <w:sz w:val="22"/>
          <w:szCs w:val="22"/>
        </w:rPr>
        <w:t>ll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 xml:space="preserve">s       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8</w:t>
      </w:r>
      <w:r>
        <w:rPr>
          <w:rFonts w:ascii="Arial" w:eastAsia="Arial" w:hAnsi="Arial" w:cs="Arial"/>
          <w:sz w:val="22"/>
          <w:szCs w:val="22"/>
        </w:rPr>
        <w:t>3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7</w:t>
      </w:r>
      <w:r>
        <w:rPr>
          <w:rFonts w:ascii="Arial" w:eastAsia="Arial" w:hAnsi="Arial" w:cs="Arial"/>
          <w:spacing w:val="2"/>
          <w:sz w:val="22"/>
          <w:szCs w:val="22"/>
        </w:rPr>
        <w:t>8</w:t>
      </w:r>
      <w:r>
        <w:rPr>
          <w:rFonts w:ascii="Arial" w:eastAsia="Arial" w:hAnsi="Arial" w:cs="Arial"/>
          <w:sz w:val="22"/>
          <w:szCs w:val="22"/>
        </w:rPr>
        <w:t>2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5</w:t>
      </w:r>
      <w:r>
        <w:rPr>
          <w:rFonts w:ascii="Arial" w:eastAsia="Arial" w:hAnsi="Arial" w:cs="Arial"/>
          <w:spacing w:val="2"/>
          <w:sz w:val="22"/>
          <w:szCs w:val="22"/>
        </w:rPr>
        <w:t>8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z w:val="22"/>
          <w:szCs w:val="22"/>
        </w:rPr>
        <w:t>5</w:t>
      </w:r>
    </w:p>
    <w:p w:rsidR="0086245D" w:rsidRDefault="0086245D">
      <w:pPr>
        <w:spacing w:line="240" w:lineRule="exact"/>
        <w:ind w:left="4422"/>
        <w:rPr>
          <w:rFonts w:ascii="Arial" w:eastAsia="Arial" w:hAnsi="Arial" w:cs="Arial"/>
          <w:sz w:val="22"/>
          <w:szCs w:val="22"/>
        </w:rPr>
      </w:pPr>
      <w:hyperlink r:id="rId23">
        <w:r w:rsidR="004A0B21">
          <w:rPr>
            <w:rFonts w:ascii="Arial" w:eastAsia="Arial" w:hAnsi="Arial" w:cs="Arial"/>
            <w:b/>
            <w:spacing w:val="-3"/>
            <w:position w:val="-1"/>
            <w:sz w:val="22"/>
            <w:szCs w:val="22"/>
            <w:u w:val="thick" w:color="000000"/>
          </w:rPr>
          <w:t>s</w:t>
        </w:r>
        <w:r w:rsidR="004A0B21">
          <w:rPr>
            <w:rFonts w:ascii="Arial" w:eastAsia="Arial" w:hAnsi="Arial" w:cs="Arial"/>
            <w:b/>
            <w:spacing w:val="2"/>
            <w:position w:val="-1"/>
            <w:sz w:val="22"/>
            <w:szCs w:val="22"/>
            <w:u w:val="thick" w:color="000000"/>
          </w:rPr>
          <w:t>a</w:t>
        </w:r>
        <w:r w:rsidR="004A0B21">
          <w:rPr>
            <w:rFonts w:ascii="Arial" w:eastAsia="Arial" w:hAnsi="Arial" w:cs="Arial"/>
            <w:b/>
            <w:spacing w:val="-4"/>
            <w:position w:val="-1"/>
            <w:sz w:val="22"/>
            <w:szCs w:val="22"/>
            <w:u w:val="thick" w:color="000000"/>
          </w:rPr>
          <w:t>l</w:t>
        </w:r>
        <w:r w:rsidR="004A0B21">
          <w:rPr>
            <w:rFonts w:ascii="Arial" w:eastAsia="Arial" w:hAnsi="Arial" w:cs="Arial"/>
            <w:b/>
            <w:spacing w:val="2"/>
            <w:position w:val="-1"/>
            <w:sz w:val="22"/>
            <w:szCs w:val="22"/>
            <w:u w:val="thick" w:color="000000"/>
          </w:rPr>
          <w:t>e</w:t>
        </w:r>
        <w:r w:rsidR="004A0B21">
          <w:rPr>
            <w:rFonts w:ascii="Arial" w:eastAsia="Arial" w:hAnsi="Arial" w:cs="Arial"/>
            <w:b/>
            <w:spacing w:val="-3"/>
            <w:position w:val="-1"/>
            <w:sz w:val="22"/>
            <w:szCs w:val="22"/>
            <w:u w:val="thick" w:color="000000"/>
          </w:rPr>
          <w:t>s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@</w:t>
        </w:r>
        <w:r w:rsidR="004A0B21">
          <w:rPr>
            <w:rFonts w:ascii="Arial" w:eastAsia="Arial" w:hAnsi="Arial" w:cs="Arial"/>
            <w:b/>
            <w:spacing w:val="-4"/>
            <w:position w:val="-1"/>
            <w:sz w:val="22"/>
            <w:szCs w:val="22"/>
            <w:u w:val="thick" w:color="000000"/>
          </w:rPr>
          <w:t>m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or</w:t>
        </w:r>
        <w:r w:rsidR="004A0B21">
          <w:rPr>
            <w:rFonts w:ascii="Arial" w:eastAsia="Arial" w:hAnsi="Arial" w:cs="Arial"/>
            <w:b/>
            <w:spacing w:val="2"/>
            <w:position w:val="-1"/>
            <w:sz w:val="22"/>
            <w:szCs w:val="22"/>
            <w:u w:val="thick" w:color="000000"/>
          </w:rPr>
          <w:t>ac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o</w:t>
        </w:r>
        <w:r w:rsidR="004A0B21">
          <w:rPr>
            <w:rFonts w:ascii="Arial" w:eastAsia="Arial" w:hAnsi="Arial" w:cs="Arial"/>
            <w:b/>
            <w:spacing w:val="-1"/>
            <w:position w:val="-1"/>
            <w:sz w:val="22"/>
            <w:szCs w:val="22"/>
            <w:u w:val="thick" w:color="000000"/>
          </w:rPr>
          <w:t>n</w:t>
        </w:r>
        <w:r w:rsidR="004A0B21">
          <w:rPr>
            <w:rFonts w:ascii="Arial" w:eastAsia="Arial" w:hAnsi="Arial" w:cs="Arial"/>
            <w:b/>
            <w:spacing w:val="1"/>
            <w:position w:val="-1"/>
            <w:sz w:val="22"/>
            <w:szCs w:val="22"/>
            <w:u w:val="thick" w:color="000000"/>
          </w:rPr>
          <w:t>.</w:t>
        </w:r>
        <w:r w:rsidR="004A0B21">
          <w:rPr>
            <w:rFonts w:ascii="Arial" w:eastAsia="Arial" w:hAnsi="Arial" w:cs="Arial"/>
            <w:b/>
            <w:spacing w:val="2"/>
            <w:position w:val="-1"/>
            <w:sz w:val="22"/>
            <w:szCs w:val="22"/>
            <w:u w:val="thick" w:color="000000"/>
          </w:rPr>
          <w:t>c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o.</w:t>
        </w:r>
        <w:r w:rsidR="004A0B21">
          <w:rPr>
            <w:rFonts w:ascii="Arial" w:eastAsia="Arial" w:hAnsi="Arial" w:cs="Arial"/>
            <w:b/>
            <w:spacing w:val="-4"/>
            <w:position w:val="-1"/>
            <w:sz w:val="22"/>
            <w:szCs w:val="22"/>
            <w:u w:val="thick" w:color="000000"/>
          </w:rPr>
          <w:t>z</w:t>
        </w:r>
        <w:r w:rsidR="004A0B21">
          <w:rPr>
            <w:rFonts w:ascii="Arial" w:eastAsia="Arial" w:hAnsi="Arial" w:cs="Arial"/>
            <w:b/>
            <w:position w:val="-1"/>
            <w:sz w:val="22"/>
            <w:szCs w:val="22"/>
            <w:u w:val="thick" w:color="000000"/>
          </w:rPr>
          <w:t>a</w:t>
        </w:r>
      </w:hyperlink>
    </w:p>
    <w:p w:rsidR="0086245D" w:rsidRDefault="0086245D">
      <w:pPr>
        <w:spacing w:before="8" w:line="220" w:lineRule="exact"/>
        <w:rPr>
          <w:sz w:val="22"/>
          <w:szCs w:val="22"/>
        </w:rPr>
      </w:pPr>
    </w:p>
    <w:p w:rsidR="0086245D" w:rsidRDefault="004A0B21">
      <w:pPr>
        <w:spacing w:before="32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1"/>
          <w:sz w:val="22"/>
          <w:szCs w:val="22"/>
        </w:rPr>
        <w:t>ax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l</w:t>
      </w:r>
      <w:r>
        <w:rPr>
          <w:rFonts w:ascii="Arial" w:eastAsia="Arial" w:hAnsi="Arial" w:cs="Arial"/>
          <w:spacing w:val="-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nu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be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:                                    </w:t>
      </w:r>
      <w:r>
        <w:rPr>
          <w:rFonts w:ascii="Arial" w:eastAsia="Arial" w:hAnsi="Arial" w:cs="Arial"/>
          <w:spacing w:val="34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8</w:t>
      </w:r>
      <w:r>
        <w:rPr>
          <w:rFonts w:ascii="Arial" w:eastAsia="Arial" w:hAnsi="Arial" w:cs="Arial"/>
          <w:sz w:val="22"/>
          <w:szCs w:val="22"/>
        </w:rPr>
        <w:t>6</w:t>
      </w:r>
      <w:r>
        <w:rPr>
          <w:rFonts w:ascii="Arial" w:eastAsia="Arial" w:hAnsi="Arial" w:cs="Arial"/>
          <w:spacing w:val="4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2</w:t>
      </w:r>
      <w:r>
        <w:rPr>
          <w:rFonts w:ascii="Arial" w:eastAsia="Arial" w:hAnsi="Arial" w:cs="Arial"/>
          <w:spacing w:val="2"/>
          <w:sz w:val="22"/>
          <w:szCs w:val="22"/>
        </w:rPr>
        <w:t>3</w:t>
      </w:r>
      <w:r>
        <w:rPr>
          <w:rFonts w:ascii="Arial" w:eastAsia="Arial" w:hAnsi="Arial" w:cs="Arial"/>
          <w:sz w:val="22"/>
          <w:szCs w:val="22"/>
        </w:rPr>
        <w:t>8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7</w:t>
      </w:r>
      <w:r>
        <w:rPr>
          <w:rFonts w:ascii="Arial" w:eastAsia="Arial" w:hAnsi="Arial" w:cs="Arial"/>
          <w:spacing w:val="2"/>
          <w:sz w:val="22"/>
          <w:szCs w:val="22"/>
        </w:rPr>
        <w:t>6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z w:val="22"/>
          <w:szCs w:val="22"/>
        </w:rPr>
        <w:t>6</w:t>
      </w:r>
    </w:p>
    <w:p w:rsidR="0086245D" w:rsidRDefault="0086245D">
      <w:pPr>
        <w:spacing w:before="6" w:line="100" w:lineRule="exact"/>
        <w:rPr>
          <w:sz w:val="10"/>
          <w:szCs w:val="10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7"/>
          <w:sz w:val="22"/>
          <w:szCs w:val="22"/>
        </w:rPr>
        <w:t>W</w:t>
      </w:r>
      <w:r>
        <w:rPr>
          <w:rFonts w:ascii="Arial" w:eastAsia="Arial" w:hAnsi="Arial" w:cs="Arial"/>
          <w:spacing w:val="-3"/>
          <w:sz w:val="22"/>
          <w:szCs w:val="22"/>
        </w:rPr>
        <w:t>eb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:</w:t>
      </w:r>
      <w:r>
        <w:rPr>
          <w:rFonts w:ascii="Arial" w:eastAsia="Arial" w:hAnsi="Arial" w:cs="Arial"/>
          <w:sz w:val="22"/>
          <w:szCs w:val="22"/>
        </w:rPr>
        <w:t xml:space="preserve">                                                       </w:t>
      </w:r>
      <w:r>
        <w:rPr>
          <w:rFonts w:ascii="Arial" w:eastAsia="Arial" w:hAnsi="Arial" w:cs="Arial"/>
          <w:spacing w:val="52"/>
          <w:sz w:val="22"/>
          <w:szCs w:val="22"/>
        </w:rPr>
        <w:t xml:space="preserve"> </w:t>
      </w:r>
      <w:hyperlink r:id="rId24">
        <w:r>
          <w:rPr>
            <w:rFonts w:ascii="Arial" w:eastAsia="Arial" w:hAnsi="Arial" w:cs="Arial"/>
            <w:spacing w:val="-1"/>
            <w:sz w:val="22"/>
            <w:szCs w:val="22"/>
          </w:rPr>
          <w:t>www</w:t>
        </w:r>
        <w:r>
          <w:rPr>
            <w:rFonts w:ascii="Arial" w:eastAsia="Arial" w:hAnsi="Arial" w:cs="Arial"/>
            <w:spacing w:val="1"/>
            <w:sz w:val="22"/>
            <w:szCs w:val="22"/>
          </w:rPr>
          <w:t>.</w:t>
        </w:r>
        <w:r>
          <w:rPr>
            <w:rFonts w:ascii="Arial" w:eastAsia="Arial" w:hAnsi="Arial" w:cs="Arial"/>
            <w:spacing w:val="-2"/>
            <w:sz w:val="22"/>
            <w:szCs w:val="22"/>
          </w:rPr>
          <w:t>m</w:t>
        </w:r>
        <w:r>
          <w:rPr>
            <w:rFonts w:ascii="Arial" w:eastAsia="Arial" w:hAnsi="Arial" w:cs="Arial"/>
            <w:spacing w:val="2"/>
            <w:sz w:val="22"/>
            <w:szCs w:val="22"/>
          </w:rPr>
          <w:t>o</w:t>
        </w:r>
        <w:r>
          <w:rPr>
            <w:rFonts w:ascii="Arial" w:eastAsia="Arial" w:hAnsi="Arial" w:cs="Arial"/>
            <w:spacing w:val="-2"/>
            <w:sz w:val="22"/>
            <w:szCs w:val="22"/>
          </w:rPr>
          <w:t>r</w:t>
        </w:r>
        <w:r>
          <w:rPr>
            <w:rFonts w:ascii="Arial" w:eastAsia="Arial" w:hAnsi="Arial" w:cs="Arial"/>
            <w:spacing w:val="2"/>
            <w:sz w:val="22"/>
            <w:szCs w:val="22"/>
          </w:rPr>
          <w:t>a</w:t>
        </w:r>
        <w:r>
          <w:rPr>
            <w:rFonts w:ascii="Arial" w:eastAsia="Arial" w:hAnsi="Arial" w:cs="Arial"/>
            <w:sz w:val="22"/>
            <w:szCs w:val="22"/>
          </w:rPr>
          <w:t>c</w:t>
        </w:r>
        <w:r>
          <w:rPr>
            <w:rFonts w:ascii="Arial" w:eastAsia="Arial" w:hAnsi="Arial" w:cs="Arial"/>
            <w:spacing w:val="-3"/>
            <w:sz w:val="22"/>
            <w:szCs w:val="22"/>
          </w:rPr>
          <w:t>o</w:t>
        </w:r>
        <w:r>
          <w:rPr>
            <w:rFonts w:ascii="Arial" w:eastAsia="Arial" w:hAnsi="Arial" w:cs="Arial"/>
            <w:spacing w:val="2"/>
            <w:sz w:val="22"/>
            <w:szCs w:val="22"/>
          </w:rPr>
          <w:t>n</w:t>
        </w:r>
        <w:r>
          <w:rPr>
            <w:rFonts w:ascii="Arial" w:eastAsia="Arial" w:hAnsi="Arial" w:cs="Arial"/>
            <w:spacing w:val="1"/>
            <w:sz w:val="22"/>
            <w:szCs w:val="22"/>
          </w:rPr>
          <w:t>.</w:t>
        </w:r>
        <w:r>
          <w:rPr>
            <w:rFonts w:ascii="Arial" w:eastAsia="Arial" w:hAnsi="Arial" w:cs="Arial"/>
            <w:spacing w:val="-5"/>
            <w:sz w:val="22"/>
            <w:szCs w:val="22"/>
          </w:rPr>
          <w:t>c</w:t>
        </w:r>
        <w:r>
          <w:rPr>
            <w:rFonts w:ascii="Arial" w:eastAsia="Arial" w:hAnsi="Arial" w:cs="Arial"/>
            <w:spacing w:val="2"/>
            <w:sz w:val="22"/>
            <w:szCs w:val="22"/>
          </w:rPr>
          <w:t>o</w:t>
        </w:r>
        <w:r>
          <w:rPr>
            <w:rFonts w:ascii="Arial" w:eastAsia="Arial" w:hAnsi="Arial" w:cs="Arial"/>
            <w:spacing w:val="1"/>
            <w:sz w:val="22"/>
            <w:szCs w:val="22"/>
          </w:rPr>
          <w:t>.</w:t>
        </w:r>
        <w:r>
          <w:rPr>
            <w:rFonts w:ascii="Arial" w:eastAsia="Arial" w:hAnsi="Arial" w:cs="Arial"/>
            <w:sz w:val="22"/>
            <w:szCs w:val="22"/>
          </w:rPr>
          <w:t>za</w:t>
        </w:r>
      </w:hyperlink>
    </w:p>
    <w:p w:rsidR="0086245D" w:rsidRDefault="0086245D">
      <w:pPr>
        <w:spacing w:before="7" w:line="100" w:lineRule="exact"/>
        <w:rPr>
          <w:sz w:val="11"/>
          <w:szCs w:val="11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spacing w:line="240" w:lineRule="exact"/>
        <w:ind w:left="4422" w:right="94" w:hanging="4322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z w:val="22"/>
          <w:szCs w:val="22"/>
        </w:rPr>
        <w:t>ys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dd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ss:                                         </w:t>
      </w:r>
      <w:r>
        <w:rPr>
          <w:rFonts w:ascii="Arial" w:eastAsia="Arial" w:hAnsi="Arial" w:cs="Arial"/>
          <w:spacing w:val="37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z w:val="22"/>
          <w:szCs w:val="22"/>
        </w:rPr>
        <w:t>2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tt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 xml:space="preserve">,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ea</w:t>
      </w:r>
      <w:r>
        <w:rPr>
          <w:rFonts w:ascii="Arial" w:eastAsia="Arial" w:hAnsi="Arial" w:cs="Arial"/>
          <w:sz w:val="22"/>
          <w:szCs w:val="22"/>
        </w:rPr>
        <w:t>m</w:t>
      </w:r>
      <w:r>
        <w:rPr>
          <w:rFonts w:ascii="Arial" w:eastAsia="Arial" w:hAnsi="Arial" w:cs="Arial"/>
          <w:spacing w:val="-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6"/>
          <w:sz w:val="22"/>
          <w:szCs w:val="22"/>
        </w:rPr>
        <w:t>l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6"/>
          <w:sz w:val="22"/>
          <w:szCs w:val="22"/>
        </w:rPr>
        <w:t>w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 xml:space="preserve">y </w:t>
      </w:r>
      <w:r>
        <w:rPr>
          <w:rFonts w:ascii="Arial" w:eastAsia="Arial" w:hAnsi="Arial" w:cs="Arial"/>
          <w:spacing w:val="2"/>
          <w:sz w:val="22"/>
          <w:szCs w:val="22"/>
        </w:rPr>
        <w:t>h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7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1</w:t>
      </w:r>
      <w:r>
        <w:rPr>
          <w:rFonts w:ascii="Arial" w:eastAsia="Arial" w:hAnsi="Arial" w:cs="Arial"/>
          <w:spacing w:val="-3"/>
          <w:sz w:val="22"/>
          <w:szCs w:val="22"/>
        </w:rPr>
        <w:t>6</w:t>
      </w:r>
      <w:r>
        <w:rPr>
          <w:rFonts w:ascii="Arial" w:eastAsia="Arial" w:hAnsi="Arial" w:cs="Arial"/>
          <w:spacing w:val="2"/>
          <w:sz w:val="22"/>
          <w:szCs w:val="22"/>
        </w:rPr>
        <w:t>9</w:t>
      </w:r>
      <w:r>
        <w:rPr>
          <w:rFonts w:ascii="Arial" w:eastAsia="Arial" w:hAnsi="Arial" w:cs="Arial"/>
          <w:sz w:val="22"/>
          <w:szCs w:val="22"/>
        </w:rPr>
        <w:t>2</w:t>
      </w:r>
    </w:p>
    <w:p w:rsidR="0086245D" w:rsidRDefault="0086245D">
      <w:pPr>
        <w:spacing w:before="13" w:line="240" w:lineRule="exact"/>
        <w:rPr>
          <w:sz w:val="24"/>
          <w:szCs w:val="24"/>
        </w:rPr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 xml:space="preserve">l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dd</w:t>
      </w:r>
      <w:r>
        <w:rPr>
          <w:rFonts w:ascii="Arial" w:eastAsia="Arial" w:hAnsi="Arial" w:cs="Arial"/>
          <w:spacing w:val="-6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ss:                                            </w:t>
      </w:r>
      <w:r>
        <w:rPr>
          <w:rFonts w:ascii="Arial" w:eastAsia="Arial" w:hAnsi="Arial" w:cs="Arial"/>
          <w:spacing w:val="61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6</w:t>
      </w:r>
      <w:r>
        <w:rPr>
          <w:rFonts w:ascii="Arial" w:eastAsia="Arial" w:hAnsi="Arial" w:cs="Arial"/>
          <w:spacing w:val="2"/>
          <w:sz w:val="22"/>
          <w:szCs w:val="22"/>
        </w:rPr>
        <w:t>4</w:t>
      </w:r>
      <w:r>
        <w:rPr>
          <w:rFonts w:ascii="Arial" w:eastAsia="Arial" w:hAnsi="Arial" w:cs="Arial"/>
          <w:sz w:val="22"/>
          <w:szCs w:val="22"/>
        </w:rPr>
        <w:t>1,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X</w:t>
      </w:r>
      <w:r>
        <w:rPr>
          <w:rFonts w:ascii="Arial" w:eastAsia="Arial" w:hAnsi="Arial" w:cs="Arial"/>
          <w:spacing w:val="-3"/>
          <w:sz w:val="22"/>
          <w:szCs w:val="22"/>
        </w:rPr>
        <w:t>1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pacing w:val="5"/>
          <w:sz w:val="22"/>
          <w:szCs w:val="22"/>
        </w:rPr>
        <w:t>7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0</w:t>
      </w:r>
      <w:r>
        <w:rPr>
          <w:rFonts w:ascii="Arial" w:eastAsia="Arial" w:hAnsi="Arial" w:cs="Arial"/>
          <w:spacing w:val="-3"/>
          <w:sz w:val="22"/>
          <w:szCs w:val="22"/>
        </w:rPr>
        <w:t>1</w:t>
      </w:r>
      <w:r>
        <w:rPr>
          <w:rFonts w:ascii="Arial" w:eastAsia="Arial" w:hAnsi="Arial" w:cs="Arial"/>
          <w:spacing w:val="2"/>
          <w:sz w:val="22"/>
          <w:szCs w:val="22"/>
        </w:rPr>
        <w:t>4</w:t>
      </w:r>
      <w:r>
        <w:rPr>
          <w:rFonts w:ascii="Arial" w:eastAsia="Arial" w:hAnsi="Arial" w:cs="Arial"/>
          <w:sz w:val="22"/>
          <w:szCs w:val="22"/>
        </w:rPr>
        <w:t>0</w:t>
      </w:r>
    </w:p>
    <w:p w:rsidR="0086245D" w:rsidRDefault="0086245D">
      <w:pPr>
        <w:spacing w:before="5" w:line="100" w:lineRule="exact"/>
        <w:rPr>
          <w:sz w:val="10"/>
          <w:szCs w:val="10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 xml:space="preserve">k:                                                            </w:t>
      </w:r>
      <w:r>
        <w:rPr>
          <w:rFonts w:ascii="Arial" w:eastAsia="Arial" w:hAnsi="Arial" w:cs="Arial"/>
          <w:spacing w:val="40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St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k</w:t>
      </w:r>
    </w:p>
    <w:p w:rsidR="0086245D" w:rsidRDefault="004A0B21">
      <w:pPr>
        <w:spacing w:line="240" w:lineRule="exact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an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na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&amp;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de</w:t>
      </w:r>
      <w:r>
        <w:rPr>
          <w:rFonts w:ascii="Arial" w:eastAsia="Arial" w:hAnsi="Arial" w:cs="Arial"/>
          <w:sz w:val="22"/>
          <w:szCs w:val="22"/>
        </w:rPr>
        <w:t xml:space="preserve">:                                   </w:t>
      </w:r>
      <w:r>
        <w:rPr>
          <w:rFonts w:ascii="Arial" w:eastAsia="Arial" w:hAnsi="Arial" w:cs="Arial"/>
          <w:spacing w:val="10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pacing w:val="4"/>
          <w:sz w:val="22"/>
          <w:szCs w:val="22"/>
        </w:rPr>
        <w:t>1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pacing w:val="-3"/>
          <w:sz w:val="22"/>
          <w:szCs w:val="22"/>
        </w:rPr>
        <w:t>6</w:t>
      </w:r>
      <w:r>
        <w:rPr>
          <w:rFonts w:ascii="Arial" w:eastAsia="Arial" w:hAnsi="Arial" w:cs="Arial"/>
          <w:spacing w:val="2"/>
          <w:sz w:val="22"/>
          <w:szCs w:val="22"/>
        </w:rPr>
        <w:t>4</w:t>
      </w:r>
      <w:r>
        <w:rPr>
          <w:rFonts w:ascii="Arial" w:eastAsia="Arial" w:hAnsi="Arial" w:cs="Arial"/>
          <w:sz w:val="22"/>
          <w:szCs w:val="22"/>
        </w:rPr>
        <w:t>5</w:t>
      </w:r>
    </w:p>
    <w:p w:rsidR="0086245D" w:rsidRDefault="004A0B21">
      <w:pPr>
        <w:spacing w:before="2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5"/>
          <w:sz w:val="22"/>
          <w:szCs w:val="22"/>
        </w:rPr>
        <w:t>y</w:t>
      </w:r>
      <w:r>
        <w:rPr>
          <w:rFonts w:ascii="Arial" w:eastAsia="Arial" w:hAnsi="Arial" w:cs="Arial"/>
          <w:spacing w:val="2"/>
          <w:sz w:val="22"/>
          <w:szCs w:val="22"/>
        </w:rPr>
        <w:t>pe</w:t>
      </w:r>
      <w:r>
        <w:rPr>
          <w:rFonts w:ascii="Arial" w:eastAsia="Arial" w:hAnsi="Arial" w:cs="Arial"/>
          <w:sz w:val="22"/>
          <w:szCs w:val="22"/>
        </w:rPr>
        <w:t xml:space="preserve">:                                               </w:t>
      </w:r>
      <w:r>
        <w:rPr>
          <w:rFonts w:ascii="Arial" w:eastAsia="Arial" w:hAnsi="Arial" w:cs="Arial"/>
          <w:spacing w:val="60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t</w:t>
      </w:r>
    </w:p>
    <w:p w:rsidR="0086245D" w:rsidRDefault="004A0B21">
      <w:pPr>
        <w:spacing w:before="1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un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 xml:space="preserve">:                                          </w:t>
      </w:r>
      <w:r>
        <w:rPr>
          <w:rFonts w:ascii="Arial" w:eastAsia="Arial" w:hAnsi="Arial" w:cs="Arial"/>
          <w:spacing w:val="39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pacing w:val="-3"/>
          <w:sz w:val="22"/>
          <w:szCs w:val="22"/>
        </w:rPr>
        <w:t>7</w:t>
      </w:r>
      <w:r>
        <w:rPr>
          <w:rFonts w:ascii="Arial" w:eastAsia="Arial" w:hAnsi="Arial" w:cs="Arial"/>
          <w:spacing w:val="2"/>
          <w:sz w:val="22"/>
          <w:szCs w:val="22"/>
        </w:rPr>
        <w:t>1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pacing w:val="2"/>
          <w:sz w:val="22"/>
          <w:szCs w:val="22"/>
        </w:rPr>
        <w:t>3</w:t>
      </w:r>
      <w:r>
        <w:rPr>
          <w:rFonts w:ascii="Arial" w:eastAsia="Arial" w:hAnsi="Arial" w:cs="Arial"/>
          <w:spacing w:val="-3"/>
          <w:sz w:val="22"/>
          <w:szCs w:val="22"/>
        </w:rPr>
        <w:t>5</w:t>
      </w:r>
      <w:r>
        <w:rPr>
          <w:rFonts w:ascii="Arial" w:eastAsia="Arial" w:hAnsi="Arial" w:cs="Arial"/>
          <w:spacing w:val="2"/>
          <w:sz w:val="22"/>
          <w:szCs w:val="22"/>
        </w:rPr>
        <w:t>6</w:t>
      </w:r>
      <w:r>
        <w:rPr>
          <w:rFonts w:ascii="Arial" w:eastAsia="Arial" w:hAnsi="Arial" w:cs="Arial"/>
          <w:spacing w:val="-1"/>
          <w:sz w:val="22"/>
          <w:szCs w:val="22"/>
        </w:rPr>
        <w:t>-</w:t>
      </w:r>
      <w:r>
        <w:rPr>
          <w:rFonts w:ascii="Arial" w:eastAsia="Arial" w:hAnsi="Arial" w:cs="Arial"/>
          <w:spacing w:val="-3"/>
          <w:sz w:val="22"/>
          <w:szCs w:val="22"/>
        </w:rPr>
        <w:t>7</w:t>
      </w:r>
      <w:r>
        <w:rPr>
          <w:rFonts w:ascii="Arial" w:eastAsia="Arial" w:hAnsi="Arial" w:cs="Arial"/>
          <w:spacing w:val="2"/>
          <w:sz w:val="22"/>
          <w:szCs w:val="22"/>
        </w:rPr>
        <w:t>7</w:t>
      </w:r>
      <w:r>
        <w:rPr>
          <w:rFonts w:ascii="Arial" w:eastAsia="Arial" w:hAnsi="Arial" w:cs="Arial"/>
          <w:sz w:val="22"/>
          <w:szCs w:val="22"/>
        </w:rPr>
        <w:t>6</w:t>
      </w:r>
    </w:p>
    <w:p w:rsidR="0086245D" w:rsidRDefault="004A0B21">
      <w:pPr>
        <w:spacing w:before="1"/>
        <w:ind w:left="100"/>
        <w:rPr>
          <w:rFonts w:ascii="Arial" w:eastAsia="Arial" w:hAnsi="Arial" w:cs="Arial"/>
          <w:sz w:val="22"/>
          <w:szCs w:val="22"/>
        </w:rPr>
        <w:sectPr w:rsidR="0086245D">
          <w:headerReference w:type="default" r:id="rId25"/>
          <w:pgSz w:w="11920" w:h="16840"/>
          <w:pgMar w:top="1020" w:right="1300" w:bottom="280" w:left="1340" w:header="274" w:footer="955" w:gutter="0"/>
          <w:cols w:space="720"/>
        </w:sectPr>
      </w:pPr>
      <w:r>
        <w:rPr>
          <w:rFonts w:ascii="Arial" w:eastAsia="Arial" w:hAnsi="Arial" w:cs="Arial"/>
          <w:spacing w:val="1"/>
          <w:sz w:val="22"/>
          <w:szCs w:val="22"/>
        </w:rPr>
        <w:t>S</w:t>
      </w:r>
      <w:r>
        <w:rPr>
          <w:rFonts w:ascii="Arial" w:eastAsia="Arial" w:hAnsi="Arial" w:cs="Arial"/>
          <w:spacing w:val="-1"/>
          <w:sz w:val="22"/>
          <w:szCs w:val="22"/>
        </w:rPr>
        <w:t>wi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:                                                   </w:t>
      </w:r>
      <w:r>
        <w:rPr>
          <w:rFonts w:ascii="Arial" w:eastAsia="Arial" w:hAnsi="Arial" w:cs="Arial"/>
          <w:spacing w:val="27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SB</w:t>
      </w:r>
      <w:r>
        <w:rPr>
          <w:rFonts w:ascii="Arial" w:eastAsia="Arial" w:hAnsi="Arial" w:cs="Arial"/>
          <w:sz w:val="22"/>
          <w:szCs w:val="22"/>
        </w:rPr>
        <w:t>Z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pacing w:val="-5"/>
          <w:sz w:val="22"/>
          <w:szCs w:val="22"/>
        </w:rPr>
        <w:t>Z</w:t>
      </w:r>
      <w:r>
        <w:rPr>
          <w:rFonts w:ascii="Arial" w:eastAsia="Arial" w:hAnsi="Arial" w:cs="Arial"/>
          <w:spacing w:val="1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JJ</w:t>
      </w:r>
    </w:p>
    <w:p w:rsidR="0086245D" w:rsidRDefault="0086245D">
      <w:pPr>
        <w:spacing w:line="180" w:lineRule="exact"/>
        <w:rPr>
          <w:sz w:val="19"/>
          <w:szCs w:val="19"/>
        </w:rPr>
      </w:pPr>
    </w:p>
    <w:p w:rsidR="0086245D" w:rsidRDefault="0086245D">
      <w:pPr>
        <w:spacing w:line="200" w:lineRule="exact"/>
      </w:pPr>
    </w:p>
    <w:p w:rsidR="0086245D" w:rsidRDefault="004A0B21">
      <w:pPr>
        <w:spacing w:before="20"/>
        <w:ind w:left="100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6"/>
          <w:sz w:val="32"/>
          <w:szCs w:val="32"/>
        </w:rPr>
        <w:t>P</w:t>
      </w:r>
      <w:r>
        <w:rPr>
          <w:rFonts w:ascii="Arial" w:eastAsia="Arial" w:hAnsi="Arial" w:cs="Arial"/>
          <w:spacing w:val="5"/>
          <w:sz w:val="26"/>
          <w:szCs w:val="26"/>
        </w:rPr>
        <w:t>AS</w:t>
      </w:r>
      <w:r>
        <w:rPr>
          <w:rFonts w:ascii="Arial" w:eastAsia="Arial" w:hAnsi="Arial" w:cs="Arial"/>
          <w:sz w:val="26"/>
          <w:szCs w:val="26"/>
        </w:rPr>
        <w:t>T</w:t>
      </w:r>
      <w:r>
        <w:rPr>
          <w:rFonts w:ascii="Arial" w:eastAsia="Arial" w:hAnsi="Arial" w:cs="Arial"/>
          <w:spacing w:val="5"/>
          <w:sz w:val="26"/>
          <w:szCs w:val="26"/>
        </w:rPr>
        <w:t xml:space="preserve"> </w:t>
      </w:r>
      <w:r>
        <w:rPr>
          <w:rFonts w:ascii="Arial" w:eastAsia="Arial" w:hAnsi="Arial" w:cs="Arial"/>
          <w:spacing w:val="6"/>
          <w:sz w:val="32"/>
          <w:szCs w:val="32"/>
        </w:rPr>
        <w:t>P</w:t>
      </w:r>
      <w:r>
        <w:rPr>
          <w:rFonts w:ascii="Arial" w:eastAsia="Arial" w:hAnsi="Arial" w:cs="Arial"/>
          <w:spacing w:val="5"/>
          <w:sz w:val="26"/>
          <w:szCs w:val="26"/>
        </w:rPr>
        <w:t>ERFORMANC</w:t>
      </w:r>
      <w:r>
        <w:rPr>
          <w:rFonts w:ascii="Arial" w:eastAsia="Arial" w:hAnsi="Arial" w:cs="Arial"/>
          <w:sz w:val="26"/>
          <w:szCs w:val="26"/>
        </w:rPr>
        <w:t>E</w:t>
      </w:r>
    </w:p>
    <w:p w:rsidR="0086245D" w:rsidRDefault="004A0B21">
      <w:pPr>
        <w:spacing w:before="90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7"/>
          <w:sz w:val="22"/>
          <w:szCs w:val="22"/>
        </w:rPr>
        <w:t>W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h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5"/>
          <w:sz w:val="22"/>
          <w:szCs w:val="22"/>
        </w:rPr>
        <w:t>v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r</w:t>
      </w:r>
      <w:r>
        <w:rPr>
          <w:rFonts w:ascii="Arial" w:eastAsia="Arial" w:hAnsi="Arial" w:cs="Arial"/>
          <w:spacing w:val="9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5</w:t>
      </w:r>
      <w:r>
        <w:rPr>
          <w:rFonts w:ascii="Arial" w:eastAsia="Arial" w:hAnsi="Arial" w:cs="Arial"/>
          <w:spacing w:val="-3"/>
          <w:sz w:val="22"/>
          <w:szCs w:val="22"/>
        </w:rPr>
        <w:t>0</w:t>
      </w:r>
      <w:r>
        <w:rPr>
          <w:rFonts w:ascii="Arial" w:eastAsia="Arial" w:hAnsi="Arial" w:cs="Arial"/>
          <w:sz w:val="22"/>
          <w:szCs w:val="22"/>
        </w:rPr>
        <w:t>0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r</w:t>
      </w:r>
      <w:r>
        <w:rPr>
          <w:rFonts w:ascii="Arial" w:eastAsia="Arial" w:hAnsi="Arial" w:cs="Arial"/>
          <w:spacing w:val="-2"/>
          <w:sz w:val="22"/>
          <w:szCs w:val="22"/>
        </w:rPr>
        <w:t>-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ond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5"/>
          <w:sz w:val="22"/>
          <w:szCs w:val="22"/>
        </w:rPr>
        <w:t>y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m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6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be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g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d</w:t>
      </w:r>
      <w:r>
        <w:rPr>
          <w:rFonts w:ascii="Arial" w:eastAsia="Arial" w:hAnsi="Arial" w:cs="Arial"/>
          <w:sz w:val="22"/>
          <w:szCs w:val="22"/>
        </w:rPr>
        <w:t>,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be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w</w:t>
      </w:r>
      <w:r>
        <w:rPr>
          <w:rFonts w:ascii="Arial" w:eastAsia="Arial" w:hAnsi="Arial" w:cs="Arial"/>
          <w:spacing w:val="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1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j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st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pacing w:val="8"/>
          <w:sz w:val="22"/>
          <w:szCs w:val="22"/>
        </w:rPr>
        <w:t xml:space="preserve"> 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w</w:t>
      </w:r>
    </w:p>
    <w:p w:rsidR="0086245D" w:rsidRDefault="004A0B21">
      <w:pPr>
        <w:spacing w:before="40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f</w:t>
      </w:r>
      <w:r>
        <w:rPr>
          <w:rFonts w:ascii="Arial" w:eastAsia="Arial" w:hAnsi="Arial" w:cs="Arial"/>
          <w:spacing w:val="7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-1"/>
          <w:sz w:val="22"/>
          <w:szCs w:val="22"/>
        </w:rPr>
        <w:t>’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rr</w:t>
      </w:r>
      <w:r>
        <w:rPr>
          <w:rFonts w:ascii="Arial" w:eastAsia="Arial" w:hAnsi="Arial" w:cs="Arial"/>
          <w:spacing w:val="2"/>
          <w:sz w:val="22"/>
          <w:szCs w:val="22"/>
        </w:rPr>
        <w:t>en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mm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l c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3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s.</w:t>
      </w:r>
      <w:r>
        <w:rPr>
          <w:rFonts w:ascii="Arial" w:eastAsia="Arial" w:hAnsi="Arial" w:cs="Arial"/>
          <w:spacing w:val="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 xml:space="preserve">r </w:t>
      </w:r>
      <w:r>
        <w:rPr>
          <w:rFonts w:ascii="Arial" w:eastAsia="Arial" w:hAnsi="Arial" w:cs="Arial"/>
          <w:spacing w:val="-3"/>
          <w:sz w:val="22"/>
          <w:szCs w:val="22"/>
        </w:rPr>
        <w:t>d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il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3"/>
          <w:sz w:val="22"/>
          <w:szCs w:val="22"/>
        </w:rPr>
        <w:t>p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1"/>
          <w:sz w:val="22"/>
          <w:szCs w:val="22"/>
        </w:rPr>
        <w:t>li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d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2"/>
          <w:sz w:val="22"/>
          <w:szCs w:val="22"/>
        </w:rPr>
        <w:t>p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e</w:t>
      </w:r>
      <w:r>
        <w:rPr>
          <w:rFonts w:ascii="Arial" w:eastAsia="Arial" w:hAnsi="Arial" w:cs="Arial"/>
          <w:spacing w:val="2"/>
          <w:sz w:val="22"/>
          <w:szCs w:val="22"/>
        </w:rPr>
        <w:t>q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45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;</w:t>
      </w:r>
    </w:p>
    <w:p w:rsidR="0086245D" w:rsidRDefault="0086245D">
      <w:pPr>
        <w:spacing w:before="17" w:line="220" w:lineRule="exact"/>
        <w:rPr>
          <w:sz w:val="22"/>
          <w:szCs w:val="22"/>
        </w:rPr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2"/>
          <w:sz w:val="22"/>
          <w:szCs w:val="22"/>
        </w:rPr>
        <w:t>1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5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H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(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4"/>
          <w:sz w:val="22"/>
          <w:szCs w:val="22"/>
        </w:rPr>
        <w:t>Y</w:t>
      </w:r>
      <w:r>
        <w:rPr>
          <w:rFonts w:ascii="Arial" w:eastAsia="Arial" w:hAnsi="Arial" w:cs="Arial"/>
          <w:sz w:val="22"/>
          <w:szCs w:val="22"/>
        </w:rPr>
        <w:t xml:space="preserve">) </w:t>
      </w:r>
      <w:r>
        <w:rPr>
          <w:rFonts w:ascii="Arial" w:eastAsia="Arial" w:hAnsi="Arial" w:cs="Arial"/>
          <w:spacing w:val="-3"/>
          <w:sz w:val="22"/>
          <w:szCs w:val="22"/>
        </w:rPr>
        <w:t>L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d</w:t>
      </w:r>
    </w:p>
    <w:p w:rsidR="0086245D" w:rsidRDefault="004A0B21">
      <w:pPr>
        <w:spacing w:before="1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2"/>
          <w:sz w:val="22"/>
          <w:szCs w:val="22"/>
        </w:rPr>
        <w:t>2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5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z w:val="22"/>
          <w:szCs w:val="22"/>
        </w:rPr>
        <w:t>y</w:t>
      </w:r>
      <w:r>
        <w:rPr>
          <w:rFonts w:ascii="Arial" w:eastAsia="Arial" w:hAnsi="Arial" w:cs="Arial"/>
          <w:spacing w:val="2"/>
          <w:sz w:val="22"/>
          <w:szCs w:val="22"/>
        </w:rPr>
        <w:t>an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(</w:t>
      </w:r>
      <w:r>
        <w:rPr>
          <w:rFonts w:ascii="Arial" w:eastAsia="Arial" w:hAnsi="Arial" w:cs="Arial"/>
          <w:spacing w:val="1"/>
          <w:sz w:val="22"/>
          <w:szCs w:val="22"/>
        </w:rPr>
        <w:t>Pt</w:t>
      </w:r>
      <w:r>
        <w:rPr>
          <w:rFonts w:ascii="Arial" w:eastAsia="Arial" w:hAnsi="Arial" w:cs="Arial"/>
          <w:sz w:val="22"/>
          <w:szCs w:val="22"/>
        </w:rPr>
        <w:t>y)</w:t>
      </w:r>
      <w:r>
        <w:rPr>
          <w:rFonts w:ascii="Arial" w:eastAsia="Arial" w:hAnsi="Arial" w:cs="Arial"/>
          <w:spacing w:val="-5"/>
          <w:sz w:val="22"/>
          <w:szCs w:val="22"/>
        </w:rPr>
        <w:t xml:space="preserve"> </w:t>
      </w:r>
      <w:r>
        <w:rPr>
          <w:rFonts w:ascii="Arial" w:eastAsia="Arial" w:hAnsi="Arial" w:cs="Arial"/>
          <w:spacing w:val="2"/>
          <w:sz w:val="22"/>
          <w:szCs w:val="22"/>
        </w:rPr>
        <w:t>L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d</w:t>
      </w:r>
    </w:p>
    <w:p w:rsidR="0086245D" w:rsidRDefault="004A0B21">
      <w:pPr>
        <w:spacing w:before="1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2"/>
          <w:sz w:val="22"/>
          <w:szCs w:val="22"/>
        </w:rPr>
        <w:t>3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52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>S</w:t>
      </w:r>
      <w:r>
        <w:rPr>
          <w:rFonts w:ascii="Arial" w:eastAsia="Arial" w:hAnsi="Arial" w:cs="Arial"/>
          <w:sz w:val="22"/>
          <w:szCs w:val="22"/>
        </w:rPr>
        <w:t xml:space="preserve">U 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3"/>
          <w:sz w:val="22"/>
          <w:szCs w:val="22"/>
        </w:rPr>
        <w:t>o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6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v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(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4"/>
          <w:sz w:val="22"/>
          <w:szCs w:val="22"/>
        </w:rPr>
        <w:t>Y</w:t>
      </w:r>
      <w:r>
        <w:rPr>
          <w:rFonts w:ascii="Arial" w:eastAsia="Arial" w:hAnsi="Arial" w:cs="Arial"/>
          <w:sz w:val="22"/>
          <w:szCs w:val="22"/>
        </w:rPr>
        <w:t xml:space="preserve">) </w:t>
      </w:r>
      <w:r>
        <w:rPr>
          <w:rFonts w:ascii="Arial" w:eastAsia="Arial" w:hAnsi="Arial" w:cs="Arial"/>
          <w:spacing w:val="-3"/>
          <w:sz w:val="22"/>
          <w:szCs w:val="22"/>
        </w:rPr>
        <w:t>L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d</w:t>
      </w:r>
    </w:p>
    <w:p w:rsidR="0086245D" w:rsidRDefault="004A0B21">
      <w:pPr>
        <w:spacing w:line="240" w:lineRule="exact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2"/>
          <w:sz w:val="22"/>
          <w:szCs w:val="22"/>
        </w:rPr>
        <w:t>4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5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4"/>
          <w:sz w:val="22"/>
          <w:szCs w:val="22"/>
        </w:rPr>
        <w:t>I</w:t>
      </w:r>
      <w:r>
        <w:rPr>
          <w:rFonts w:ascii="Arial" w:eastAsia="Arial" w:hAnsi="Arial" w:cs="Arial"/>
          <w:spacing w:val="2"/>
          <w:sz w:val="22"/>
          <w:szCs w:val="22"/>
        </w:rPr>
        <w:t>ng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n</w:t>
      </w:r>
      <w:r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6"/>
          <w:sz w:val="22"/>
          <w:szCs w:val="22"/>
        </w:rPr>
        <w:t>f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-1"/>
          <w:sz w:val="22"/>
          <w:szCs w:val="22"/>
        </w:rPr>
        <w:t>i</w:t>
      </w:r>
      <w:r>
        <w:rPr>
          <w:rFonts w:ascii="Arial" w:eastAsia="Arial" w:hAnsi="Arial" w:cs="Arial"/>
          <w:sz w:val="22"/>
          <w:szCs w:val="22"/>
        </w:rPr>
        <w:t>ca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(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4"/>
          <w:sz w:val="22"/>
          <w:szCs w:val="22"/>
        </w:rPr>
        <w:t>Y</w:t>
      </w:r>
      <w:r>
        <w:rPr>
          <w:rFonts w:ascii="Arial" w:eastAsia="Arial" w:hAnsi="Arial" w:cs="Arial"/>
          <w:sz w:val="22"/>
          <w:szCs w:val="22"/>
        </w:rPr>
        <w:t xml:space="preserve">) </w:t>
      </w:r>
      <w:r>
        <w:rPr>
          <w:rFonts w:ascii="Arial" w:eastAsia="Arial" w:hAnsi="Arial" w:cs="Arial"/>
          <w:spacing w:val="2"/>
          <w:sz w:val="22"/>
          <w:szCs w:val="22"/>
        </w:rPr>
        <w:t>L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d</w:t>
      </w:r>
    </w:p>
    <w:p w:rsidR="0086245D" w:rsidRDefault="004A0B21">
      <w:pPr>
        <w:spacing w:before="1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2"/>
          <w:sz w:val="22"/>
          <w:szCs w:val="22"/>
        </w:rPr>
        <w:t>5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52"/>
          <w:sz w:val="22"/>
          <w:szCs w:val="22"/>
        </w:rPr>
        <w:t xml:space="preserve"> </w:t>
      </w:r>
      <w:r>
        <w:rPr>
          <w:rFonts w:ascii="Arial" w:eastAsia="Arial" w:hAnsi="Arial" w:cs="Arial"/>
          <w:spacing w:val="-1"/>
          <w:sz w:val="22"/>
          <w:szCs w:val="22"/>
        </w:rPr>
        <w:t>NC</w:t>
      </w:r>
      <w:r>
        <w:rPr>
          <w:rFonts w:ascii="Arial" w:eastAsia="Arial" w:hAnsi="Arial" w:cs="Arial"/>
          <w:sz w:val="22"/>
          <w:szCs w:val="22"/>
        </w:rPr>
        <w:t xml:space="preserve">N 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M</w:t>
      </w:r>
      <w:r>
        <w:rPr>
          <w:rFonts w:ascii="Arial" w:eastAsia="Arial" w:hAnsi="Arial" w:cs="Arial"/>
          <w:spacing w:val="2"/>
          <w:sz w:val="22"/>
          <w:szCs w:val="22"/>
        </w:rPr>
        <w:t>an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pacing w:val="1"/>
          <w:sz w:val="22"/>
          <w:szCs w:val="22"/>
        </w:rPr>
        <w:t>f</w:t>
      </w:r>
      <w:r>
        <w:rPr>
          <w:rFonts w:ascii="Arial" w:eastAsia="Arial" w:hAnsi="Arial" w:cs="Arial"/>
          <w:spacing w:val="2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>c</w:t>
      </w:r>
      <w:r>
        <w:rPr>
          <w:rFonts w:ascii="Arial" w:eastAsia="Arial" w:hAnsi="Arial" w:cs="Arial"/>
          <w:spacing w:val="-4"/>
          <w:sz w:val="22"/>
          <w:szCs w:val="22"/>
        </w:rPr>
        <w:t>t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pacing w:val="2"/>
          <w:sz w:val="22"/>
          <w:szCs w:val="22"/>
        </w:rPr>
        <w:t>e</w:t>
      </w:r>
      <w:r>
        <w:rPr>
          <w:rFonts w:ascii="Arial" w:eastAsia="Arial" w:hAnsi="Arial" w:cs="Arial"/>
          <w:spacing w:val="-2"/>
          <w:sz w:val="22"/>
          <w:szCs w:val="22"/>
        </w:rPr>
        <w:t>r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2"/>
          <w:sz w:val="22"/>
          <w:szCs w:val="22"/>
        </w:rPr>
        <w:t>(</w:t>
      </w:r>
      <w:r>
        <w:rPr>
          <w:rFonts w:ascii="Arial" w:eastAsia="Arial" w:hAnsi="Arial" w:cs="Arial"/>
          <w:spacing w:val="1"/>
          <w:sz w:val="22"/>
          <w:szCs w:val="22"/>
        </w:rPr>
        <w:t>P</w:t>
      </w: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-4"/>
          <w:sz w:val="22"/>
          <w:szCs w:val="22"/>
        </w:rPr>
        <w:t>Y</w:t>
      </w:r>
      <w:r>
        <w:rPr>
          <w:rFonts w:ascii="Arial" w:eastAsia="Arial" w:hAnsi="Arial" w:cs="Arial"/>
          <w:sz w:val="22"/>
          <w:szCs w:val="22"/>
        </w:rPr>
        <w:t xml:space="preserve">) </w:t>
      </w:r>
      <w:r>
        <w:rPr>
          <w:rFonts w:ascii="Arial" w:eastAsia="Arial" w:hAnsi="Arial" w:cs="Arial"/>
          <w:spacing w:val="-3"/>
          <w:sz w:val="22"/>
          <w:szCs w:val="22"/>
        </w:rPr>
        <w:t>L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d</w:t>
      </w:r>
    </w:p>
    <w:p w:rsidR="0086245D" w:rsidRDefault="004A0B21">
      <w:pPr>
        <w:spacing w:before="1"/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pacing w:val="2"/>
          <w:sz w:val="22"/>
          <w:szCs w:val="22"/>
        </w:rPr>
        <w:t>6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pacing w:val="52"/>
          <w:sz w:val="22"/>
          <w:szCs w:val="22"/>
        </w:rPr>
        <w:t xml:space="preserve"> </w:t>
      </w:r>
      <w:r>
        <w:rPr>
          <w:rFonts w:ascii="Arial" w:eastAsia="Arial" w:hAnsi="Arial" w:cs="Arial"/>
          <w:spacing w:val="1"/>
          <w:sz w:val="22"/>
          <w:szCs w:val="22"/>
        </w:rPr>
        <w:t>B</w:t>
      </w:r>
      <w:r>
        <w:rPr>
          <w:rFonts w:ascii="Arial" w:eastAsia="Arial" w:hAnsi="Arial" w:cs="Arial"/>
          <w:spacing w:val="-1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3"/>
          <w:sz w:val="22"/>
          <w:szCs w:val="22"/>
        </w:rPr>
        <w:t>b</w:t>
      </w:r>
      <w:r>
        <w:rPr>
          <w:rFonts w:ascii="Arial" w:eastAsia="Arial" w:hAnsi="Arial" w:cs="Arial"/>
          <w:sz w:val="22"/>
          <w:szCs w:val="22"/>
        </w:rPr>
        <w:t>e</w:t>
      </w:r>
      <w:r>
        <w:rPr>
          <w:rFonts w:ascii="Arial" w:eastAsia="Arial" w:hAnsi="Arial" w:cs="Arial"/>
          <w:spacing w:val="3"/>
          <w:sz w:val="22"/>
          <w:szCs w:val="22"/>
        </w:rPr>
        <w:t xml:space="preserve"> </w:t>
      </w:r>
      <w:r>
        <w:rPr>
          <w:rFonts w:ascii="Arial" w:eastAsia="Arial" w:hAnsi="Arial" w:cs="Arial"/>
          <w:spacing w:val="-6"/>
          <w:sz w:val="22"/>
          <w:szCs w:val="22"/>
        </w:rPr>
        <w:t>C</w:t>
      </w:r>
      <w:r>
        <w:rPr>
          <w:rFonts w:ascii="Arial" w:eastAsia="Arial" w:hAnsi="Arial" w:cs="Arial"/>
          <w:spacing w:val="2"/>
          <w:sz w:val="22"/>
          <w:szCs w:val="22"/>
        </w:rPr>
        <w:t>on</w:t>
      </w:r>
      <w:r>
        <w:rPr>
          <w:rFonts w:ascii="Arial" w:eastAsia="Arial" w:hAnsi="Arial" w:cs="Arial"/>
          <w:spacing w:val="-5"/>
          <w:sz w:val="22"/>
          <w:szCs w:val="22"/>
        </w:rPr>
        <w:t>s</w:t>
      </w:r>
      <w:r>
        <w:rPr>
          <w:rFonts w:ascii="Arial" w:eastAsia="Arial" w:hAnsi="Arial" w:cs="Arial"/>
          <w:spacing w:val="2"/>
          <w:sz w:val="22"/>
          <w:szCs w:val="22"/>
        </w:rPr>
        <w:t>u</w:t>
      </w:r>
      <w:r>
        <w:rPr>
          <w:rFonts w:ascii="Arial" w:eastAsia="Arial" w:hAnsi="Arial" w:cs="Arial"/>
          <w:spacing w:val="-1"/>
          <w:sz w:val="22"/>
          <w:szCs w:val="22"/>
        </w:rPr>
        <w:t>l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pacing w:val="1"/>
          <w:sz w:val="22"/>
          <w:szCs w:val="22"/>
        </w:rPr>
        <w:t>t</w:t>
      </w:r>
      <w:r>
        <w:rPr>
          <w:rFonts w:ascii="Arial" w:eastAsia="Arial" w:hAnsi="Arial" w:cs="Arial"/>
          <w:sz w:val="22"/>
          <w:szCs w:val="22"/>
        </w:rPr>
        <w:t>s</w:t>
      </w:r>
      <w:r>
        <w:rPr>
          <w:rFonts w:ascii="Arial" w:eastAsia="Arial" w:hAnsi="Arial" w:cs="Arial"/>
          <w:spacing w:val="-3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cc.</w:t>
      </w:r>
    </w:p>
    <w:p w:rsidR="0086245D" w:rsidRDefault="0086245D">
      <w:pPr>
        <w:spacing w:line="200" w:lineRule="exact"/>
      </w:pPr>
    </w:p>
    <w:p w:rsidR="0086245D" w:rsidRDefault="0086245D">
      <w:pPr>
        <w:spacing w:before="11" w:line="280" w:lineRule="exact"/>
        <w:rPr>
          <w:sz w:val="28"/>
          <w:szCs w:val="28"/>
        </w:rPr>
      </w:pPr>
    </w:p>
    <w:p w:rsidR="0086245D" w:rsidRDefault="0086245D">
      <w:pPr>
        <w:spacing w:line="273" w:lineRule="auto"/>
        <w:ind w:left="100" w:right="109"/>
        <w:rPr>
          <w:rFonts w:ascii="Arial" w:eastAsia="Arial" w:hAnsi="Arial" w:cs="Arial"/>
          <w:sz w:val="22"/>
          <w:szCs w:val="22"/>
        </w:rPr>
      </w:pPr>
      <w:r w:rsidRPr="0086245D">
        <w:pict>
          <v:group id="_x0000_s1026" style="position:absolute;left:0;text-align:left;margin-left:83.3pt;margin-top:69.3pt;width:430.8pt;height:326.65pt;z-index:-251656192;mso-position-horizontal-relative:page" coordorigin="1666,1386" coordsize="8616,6533">
            <v:shape id="_x0000_s1030" type="#_x0000_t75" style="position:absolute;left:6998;top:4904;width:3283;height:3014">
              <v:imagedata r:id="rId26" o:title=""/>
            </v:shape>
            <v:shape id="_x0000_s1029" type="#_x0000_t75" style="position:absolute;left:2674;top:4631;width:4675;height:3288">
              <v:imagedata r:id="rId27" o:title=""/>
            </v:shape>
            <v:shape id="_x0000_s1028" type="#_x0000_t75" style="position:absolute;left:1666;top:1539;width:4766;height:3830">
              <v:imagedata r:id="rId28" o:title=""/>
            </v:shape>
            <v:shape id="_x0000_s1027" type="#_x0000_t75" style="position:absolute;left:5986;top:1386;width:2899;height:3984">
              <v:imagedata r:id="rId29" o:title=""/>
            </v:shape>
            <w10:wrap anchorx="page"/>
          </v:group>
        </w:pict>
      </w:r>
      <w:r w:rsidR="004A0B21">
        <w:rPr>
          <w:rFonts w:ascii="Arial" w:eastAsia="Arial" w:hAnsi="Arial" w:cs="Arial"/>
          <w:spacing w:val="1"/>
          <w:sz w:val="22"/>
          <w:szCs w:val="22"/>
        </w:rPr>
        <w:t>P</w:t>
      </w:r>
      <w:r w:rsidR="004A0B21">
        <w:rPr>
          <w:rFonts w:ascii="Arial" w:eastAsia="Arial" w:hAnsi="Arial" w:cs="Arial"/>
          <w:spacing w:val="-1"/>
          <w:sz w:val="22"/>
          <w:szCs w:val="22"/>
        </w:rPr>
        <w:t>l</w:t>
      </w:r>
      <w:r w:rsidR="004A0B21">
        <w:rPr>
          <w:rFonts w:ascii="Arial" w:eastAsia="Arial" w:hAnsi="Arial" w:cs="Arial"/>
          <w:spacing w:val="2"/>
          <w:sz w:val="22"/>
          <w:szCs w:val="22"/>
        </w:rPr>
        <w:t>ea</w:t>
      </w:r>
      <w:r w:rsidR="004A0B21">
        <w:rPr>
          <w:rFonts w:ascii="Arial" w:eastAsia="Arial" w:hAnsi="Arial" w:cs="Arial"/>
          <w:spacing w:val="-5"/>
          <w:sz w:val="22"/>
          <w:szCs w:val="22"/>
        </w:rPr>
        <w:t>s</w:t>
      </w:r>
      <w:r w:rsidR="004A0B21">
        <w:rPr>
          <w:rFonts w:ascii="Arial" w:eastAsia="Arial" w:hAnsi="Arial" w:cs="Arial"/>
          <w:sz w:val="22"/>
          <w:szCs w:val="22"/>
        </w:rPr>
        <w:t>e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3"/>
          <w:sz w:val="22"/>
          <w:szCs w:val="22"/>
        </w:rPr>
        <w:t>d</w:t>
      </w:r>
      <w:r w:rsidR="004A0B21">
        <w:rPr>
          <w:rFonts w:ascii="Arial" w:eastAsia="Arial" w:hAnsi="Arial" w:cs="Arial"/>
          <w:sz w:val="22"/>
          <w:szCs w:val="22"/>
        </w:rPr>
        <w:t>o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2"/>
          <w:sz w:val="22"/>
          <w:szCs w:val="22"/>
        </w:rPr>
        <w:t>no</w:t>
      </w:r>
      <w:r w:rsidR="004A0B21">
        <w:rPr>
          <w:rFonts w:ascii="Arial" w:eastAsia="Arial" w:hAnsi="Arial" w:cs="Arial"/>
          <w:sz w:val="22"/>
          <w:szCs w:val="22"/>
        </w:rPr>
        <w:t>t</w:t>
      </w:r>
      <w:r w:rsidR="004A0B21">
        <w:rPr>
          <w:rFonts w:ascii="Arial" w:eastAsia="Arial" w:hAnsi="Arial" w:cs="Arial"/>
          <w:spacing w:val="-7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2"/>
          <w:sz w:val="22"/>
          <w:szCs w:val="22"/>
        </w:rPr>
        <w:t>he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pacing w:val="-4"/>
          <w:sz w:val="22"/>
          <w:szCs w:val="22"/>
        </w:rPr>
        <w:t>t</w:t>
      </w:r>
      <w:r w:rsidR="004A0B21">
        <w:rPr>
          <w:rFonts w:ascii="Arial" w:eastAsia="Arial" w:hAnsi="Arial" w:cs="Arial"/>
          <w:spacing w:val="2"/>
          <w:sz w:val="22"/>
          <w:szCs w:val="22"/>
        </w:rPr>
        <w:t>a</w:t>
      </w:r>
      <w:r w:rsidR="004A0B21">
        <w:rPr>
          <w:rFonts w:ascii="Arial" w:eastAsia="Arial" w:hAnsi="Arial" w:cs="Arial"/>
          <w:spacing w:val="-4"/>
          <w:sz w:val="22"/>
          <w:szCs w:val="22"/>
        </w:rPr>
        <w:t>t</w:t>
      </w:r>
      <w:r w:rsidR="004A0B21">
        <w:rPr>
          <w:rFonts w:ascii="Arial" w:eastAsia="Arial" w:hAnsi="Arial" w:cs="Arial"/>
          <w:sz w:val="22"/>
          <w:szCs w:val="22"/>
        </w:rPr>
        <w:t>e</w:t>
      </w:r>
      <w:r w:rsidR="004A0B21">
        <w:rPr>
          <w:rFonts w:ascii="Arial" w:eastAsia="Arial" w:hAnsi="Arial" w:cs="Arial"/>
          <w:spacing w:val="3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4"/>
          <w:sz w:val="22"/>
          <w:szCs w:val="22"/>
        </w:rPr>
        <w:t>t</w:t>
      </w:r>
      <w:r w:rsidR="004A0B21">
        <w:rPr>
          <w:rFonts w:ascii="Arial" w:eastAsia="Arial" w:hAnsi="Arial" w:cs="Arial"/>
          <w:sz w:val="22"/>
          <w:szCs w:val="22"/>
        </w:rPr>
        <w:t>o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z w:val="22"/>
          <w:szCs w:val="22"/>
        </w:rPr>
        <w:t>c</w:t>
      </w:r>
      <w:r w:rsidR="004A0B21">
        <w:rPr>
          <w:rFonts w:ascii="Arial" w:eastAsia="Arial" w:hAnsi="Arial" w:cs="Arial"/>
          <w:spacing w:val="-3"/>
          <w:sz w:val="22"/>
          <w:szCs w:val="22"/>
        </w:rPr>
        <w:t>o</w:t>
      </w:r>
      <w:r w:rsidR="004A0B21">
        <w:rPr>
          <w:rFonts w:ascii="Arial" w:eastAsia="Arial" w:hAnsi="Arial" w:cs="Arial"/>
          <w:spacing w:val="2"/>
          <w:sz w:val="22"/>
          <w:szCs w:val="22"/>
        </w:rPr>
        <w:t>n</w:t>
      </w:r>
      <w:r w:rsidR="004A0B21">
        <w:rPr>
          <w:rFonts w:ascii="Arial" w:eastAsia="Arial" w:hAnsi="Arial" w:cs="Arial"/>
          <w:spacing w:val="1"/>
          <w:sz w:val="22"/>
          <w:szCs w:val="22"/>
        </w:rPr>
        <w:t>t</w:t>
      </w:r>
      <w:r w:rsidR="004A0B21">
        <w:rPr>
          <w:rFonts w:ascii="Arial" w:eastAsia="Arial" w:hAnsi="Arial" w:cs="Arial"/>
          <w:spacing w:val="-3"/>
          <w:sz w:val="22"/>
          <w:szCs w:val="22"/>
        </w:rPr>
        <w:t>a</w:t>
      </w:r>
      <w:r w:rsidR="004A0B21">
        <w:rPr>
          <w:rFonts w:ascii="Arial" w:eastAsia="Arial" w:hAnsi="Arial" w:cs="Arial"/>
          <w:sz w:val="22"/>
          <w:szCs w:val="22"/>
        </w:rPr>
        <w:t>ct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-4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-3"/>
          <w:sz w:val="22"/>
          <w:szCs w:val="22"/>
        </w:rPr>
        <w:t>h</w:t>
      </w:r>
      <w:r w:rsidR="004A0B21">
        <w:rPr>
          <w:rFonts w:ascii="Arial" w:eastAsia="Arial" w:hAnsi="Arial" w:cs="Arial"/>
          <w:spacing w:val="2"/>
          <w:sz w:val="22"/>
          <w:szCs w:val="22"/>
        </w:rPr>
        <w:t>ou</w:t>
      </w:r>
      <w:r w:rsidR="004A0B21">
        <w:rPr>
          <w:rFonts w:ascii="Arial" w:eastAsia="Arial" w:hAnsi="Arial" w:cs="Arial"/>
          <w:spacing w:val="-6"/>
          <w:sz w:val="22"/>
          <w:szCs w:val="22"/>
        </w:rPr>
        <w:t>l</w:t>
      </w:r>
      <w:r w:rsidR="004A0B21">
        <w:rPr>
          <w:rFonts w:ascii="Arial" w:eastAsia="Arial" w:hAnsi="Arial" w:cs="Arial"/>
          <w:sz w:val="22"/>
          <w:szCs w:val="22"/>
        </w:rPr>
        <w:t>d</w:t>
      </w:r>
      <w:r w:rsidR="004A0B21">
        <w:rPr>
          <w:rFonts w:ascii="Arial" w:eastAsia="Arial" w:hAnsi="Arial" w:cs="Arial"/>
          <w:spacing w:val="3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5"/>
          <w:sz w:val="22"/>
          <w:szCs w:val="22"/>
        </w:rPr>
        <w:t>y</w:t>
      </w:r>
      <w:r w:rsidR="004A0B21">
        <w:rPr>
          <w:rFonts w:ascii="Arial" w:eastAsia="Arial" w:hAnsi="Arial" w:cs="Arial"/>
          <w:spacing w:val="2"/>
          <w:sz w:val="22"/>
          <w:szCs w:val="22"/>
        </w:rPr>
        <w:t>o</w:t>
      </w:r>
      <w:r w:rsidR="004A0B21">
        <w:rPr>
          <w:rFonts w:ascii="Arial" w:eastAsia="Arial" w:hAnsi="Arial" w:cs="Arial"/>
          <w:sz w:val="22"/>
          <w:szCs w:val="22"/>
        </w:rPr>
        <w:t>u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r</w:t>
      </w:r>
      <w:r w:rsidR="004A0B21">
        <w:rPr>
          <w:rFonts w:ascii="Arial" w:eastAsia="Arial" w:hAnsi="Arial" w:cs="Arial"/>
          <w:spacing w:val="-3"/>
          <w:sz w:val="22"/>
          <w:szCs w:val="22"/>
        </w:rPr>
        <w:t>e</w:t>
      </w:r>
      <w:r w:rsidR="004A0B21">
        <w:rPr>
          <w:rFonts w:ascii="Arial" w:eastAsia="Arial" w:hAnsi="Arial" w:cs="Arial"/>
          <w:spacing w:val="2"/>
          <w:sz w:val="22"/>
          <w:szCs w:val="22"/>
        </w:rPr>
        <w:t>qu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z w:val="22"/>
          <w:szCs w:val="22"/>
        </w:rPr>
        <w:t>e</w:t>
      </w:r>
      <w:r w:rsidR="004A0B21"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1"/>
          <w:sz w:val="22"/>
          <w:szCs w:val="22"/>
        </w:rPr>
        <w:t>f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pacing w:val="1"/>
          <w:sz w:val="22"/>
          <w:szCs w:val="22"/>
        </w:rPr>
        <w:t>t</w:t>
      </w:r>
      <w:r w:rsidR="004A0B21">
        <w:rPr>
          <w:rFonts w:ascii="Arial" w:eastAsia="Arial" w:hAnsi="Arial" w:cs="Arial"/>
          <w:spacing w:val="-3"/>
          <w:sz w:val="22"/>
          <w:szCs w:val="22"/>
        </w:rPr>
        <w:t>h</w:t>
      </w:r>
      <w:r w:rsidR="004A0B21">
        <w:rPr>
          <w:rFonts w:ascii="Arial" w:eastAsia="Arial" w:hAnsi="Arial" w:cs="Arial"/>
          <w:spacing w:val="2"/>
          <w:sz w:val="22"/>
          <w:szCs w:val="22"/>
        </w:rPr>
        <w:t>e</w:t>
      </w:r>
      <w:r w:rsidR="004A0B21">
        <w:rPr>
          <w:rFonts w:ascii="Arial" w:eastAsia="Arial" w:hAnsi="Arial" w:cs="Arial"/>
          <w:sz w:val="22"/>
          <w:szCs w:val="22"/>
        </w:rPr>
        <w:t xml:space="preserve">r </w:t>
      </w:r>
      <w:r w:rsidR="004A0B21">
        <w:rPr>
          <w:rFonts w:ascii="Arial" w:eastAsia="Arial" w:hAnsi="Arial" w:cs="Arial"/>
          <w:spacing w:val="-3"/>
          <w:sz w:val="22"/>
          <w:szCs w:val="22"/>
        </w:rPr>
        <w:t>d</w:t>
      </w:r>
      <w:r w:rsidR="004A0B21">
        <w:rPr>
          <w:rFonts w:ascii="Arial" w:eastAsia="Arial" w:hAnsi="Arial" w:cs="Arial"/>
          <w:spacing w:val="2"/>
          <w:sz w:val="22"/>
          <w:szCs w:val="22"/>
        </w:rPr>
        <w:t>e</w:t>
      </w:r>
      <w:r w:rsidR="004A0B21">
        <w:rPr>
          <w:rFonts w:ascii="Arial" w:eastAsia="Arial" w:hAnsi="Arial" w:cs="Arial"/>
          <w:spacing w:val="-4"/>
          <w:sz w:val="22"/>
          <w:szCs w:val="22"/>
        </w:rPr>
        <w:t>t</w:t>
      </w:r>
      <w:r w:rsidR="004A0B21">
        <w:rPr>
          <w:rFonts w:ascii="Arial" w:eastAsia="Arial" w:hAnsi="Arial" w:cs="Arial"/>
          <w:spacing w:val="2"/>
          <w:sz w:val="22"/>
          <w:szCs w:val="22"/>
        </w:rPr>
        <w:t>a</w:t>
      </w:r>
      <w:r w:rsidR="004A0B21">
        <w:rPr>
          <w:rFonts w:ascii="Arial" w:eastAsia="Arial" w:hAnsi="Arial" w:cs="Arial"/>
          <w:spacing w:val="-1"/>
          <w:sz w:val="22"/>
          <w:szCs w:val="22"/>
        </w:rPr>
        <w:t>il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1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pacing w:val="-3"/>
          <w:sz w:val="22"/>
          <w:szCs w:val="22"/>
        </w:rPr>
        <w:t>e</w:t>
      </w:r>
      <w:r w:rsidR="004A0B21">
        <w:rPr>
          <w:rFonts w:ascii="Arial" w:eastAsia="Arial" w:hAnsi="Arial" w:cs="Arial"/>
          <w:spacing w:val="2"/>
          <w:sz w:val="22"/>
          <w:szCs w:val="22"/>
        </w:rPr>
        <w:t>ga</w:t>
      </w:r>
      <w:r w:rsidR="004A0B21">
        <w:rPr>
          <w:rFonts w:ascii="Arial" w:eastAsia="Arial" w:hAnsi="Arial" w:cs="Arial"/>
          <w:spacing w:val="-6"/>
          <w:sz w:val="22"/>
          <w:szCs w:val="22"/>
        </w:rPr>
        <w:t>r</w:t>
      </w:r>
      <w:r w:rsidR="004A0B21">
        <w:rPr>
          <w:rFonts w:ascii="Arial" w:eastAsia="Arial" w:hAnsi="Arial" w:cs="Arial"/>
          <w:spacing w:val="2"/>
          <w:sz w:val="22"/>
          <w:szCs w:val="22"/>
        </w:rPr>
        <w:t>d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pacing w:val="2"/>
          <w:sz w:val="22"/>
          <w:szCs w:val="22"/>
        </w:rPr>
        <w:t>n</w:t>
      </w:r>
      <w:r w:rsidR="004A0B21">
        <w:rPr>
          <w:rFonts w:ascii="Arial" w:eastAsia="Arial" w:hAnsi="Arial" w:cs="Arial"/>
          <w:sz w:val="22"/>
          <w:szCs w:val="22"/>
        </w:rPr>
        <w:t>g</w:t>
      </w:r>
      <w:r w:rsidR="004A0B21">
        <w:rPr>
          <w:rFonts w:ascii="Arial" w:eastAsia="Arial" w:hAnsi="Arial" w:cs="Arial"/>
          <w:spacing w:val="-6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2"/>
          <w:sz w:val="22"/>
          <w:szCs w:val="22"/>
        </w:rPr>
        <w:t>ou</w:t>
      </w:r>
      <w:r w:rsidR="004A0B21">
        <w:rPr>
          <w:rFonts w:ascii="Arial" w:eastAsia="Arial" w:hAnsi="Arial" w:cs="Arial"/>
          <w:sz w:val="22"/>
          <w:szCs w:val="22"/>
        </w:rPr>
        <w:t>r</w:t>
      </w:r>
      <w:r w:rsidR="004A0B21">
        <w:rPr>
          <w:rFonts w:ascii="Arial" w:eastAsia="Arial" w:hAnsi="Arial" w:cs="Arial"/>
          <w:spacing w:val="-5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2"/>
          <w:sz w:val="22"/>
          <w:szCs w:val="22"/>
        </w:rPr>
        <w:t>e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z w:val="22"/>
          <w:szCs w:val="22"/>
        </w:rPr>
        <w:t>v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z w:val="22"/>
          <w:szCs w:val="22"/>
        </w:rPr>
        <w:t>c</w:t>
      </w:r>
      <w:r w:rsidR="004A0B21">
        <w:rPr>
          <w:rFonts w:ascii="Arial" w:eastAsia="Arial" w:hAnsi="Arial" w:cs="Arial"/>
          <w:spacing w:val="2"/>
          <w:sz w:val="22"/>
          <w:szCs w:val="22"/>
        </w:rPr>
        <w:t>e</w:t>
      </w:r>
      <w:r w:rsidR="004A0B21">
        <w:rPr>
          <w:rFonts w:ascii="Arial" w:eastAsia="Arial" w:hAnsi="Arial" w:cs="Arial"/>
          <w:spacing w:val="-5"/>
          <w:sz w:val="22"/>
          <w:szCs w:val="22"/>
        </w:rPr>
        <w:t>s</w:t>
      </w:r>
      <w:r w:rsidR="004A0B21">
        <w:rPr>
          <w:rFonts w:ascii="Arial" w:eastAsia="Arial" w:hAnsi="Arial" w:cs="Arial"/>
          <w:sz w:val="22"/>
          <w:szCs w:val="22"/>
        </w:rPr>
        <w:t xml:space="preserve">. </w:t>
      </w:r>
      <w:r w:rsidR="004A0B21">
        <w:rPr>
          <w:rFonts w:ascii="Arial" w:eastAsia="Arial" w:hAnsi="Arial" w:cs="Arial"/>
          <w:spacing w:val="7"/>
          <w:sz w:val="22"/>
          <w:szCs w:val="22"/>
        </w:rPr>
        <w:t>W</w:t>
      </w:r>
      <w:r w:rsidR="004A0B21">
        <w:rPr>
          <w:rFonts w:ascii="Arial" w:eastAsia="Arial" w:hAnsi="Arial" w:cs="Arial"/>
          <w:sz w:val="22"/>
          <w:szCs w:val="22"/>
        </w:rPr>
        <w:t>e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6"/>
          <w:sz w:val="22"/>
          <w:szCs w:val="22"/>
        </w:rPr>
        <w:t>l</w:t>
      </w:r>
      <w:r w:rsidR="004A0B21">
        <w:rPr>
          <w:rFonts w:ascii="Arial" w:eastAsia="Arial" w:hAnsi="Arial" w:cs="Arial"/>
          <w:spacing w:val="2"/>
          <w:sz w:val="22"/>
          <w:szCs w:val="22"/>
        </w:rPr>
        <w:t>oo</w:t>
      </w:r>
      <w:r w:rsidR="004A0B21">
        <w:rPr>
          <w:rFonts w:ascii="Arial" w:eastAsia="Arial" w:hAnsi="Arial" w:cs="Arial"/>
          <w:sz w:val="22"/>
          <w:szCs w:val="22"/>
        </w:rPr>
        <w:t>k</w:t>
      </w:r>
      <w:r w:rsidR="004A0B21">
        <w:rPr>
          <w:rFonts w:ascii="Arial" w:eastAsia="Arial" w:hAnsi="Arial" w:cs="Arial"/>
          <w:spacing w:val="-8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1"/>
          <w:sz w:val="22"/>
          <w:szCs w:val="22"/>
        </w:rPr>
        <w:t>f</w:t>
      </w:r>
      <w:r w:rsidR="004A0B21">
        <w:rPr>
          <w:rFonts w:ascii="Arial" w:eastAsia="Arial" w:hAnsi="Arial" w:cs="Arial"/>
          <w:spacing w:val="2"/>
          <w:sz w:val="22"/>
          <w:szCs w:val="22"/>
        </w:rPr>
        <w:t>o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pacing w:val="-1"/>
          <w:sz w:val="22"/>
          <w:szCs w:val="22"/>
        </w:rPr>
        <w:t>w</w:t>
      </w:r>
      <w:r w:rsidR="004A0B21">
        <w:rPr>
          <w:rFonts w:ascii="Arial" w:eastAsia="Arial" w:hAnsi="Arial" w:cs="Arial"/>
          <w:spacing w:val="2"/>
          <w:sz w:val="22"/>
          <w:szCs w:val="22"/>
        </w:rPr>
        <w:t>a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z w:val="22"/>
          <w:szCs w:val="22"/>
        </w:rPr>
        <w:t>d</w:t>
      </w:r>
      <w:r w:rsidR="004A0B21">
        <w:rPr>
          <w:rFonts w:ascii="Arial" w:eastAsia="Arial" w:hAnsi="Arial" w:cs="Arial"/>
          <w:spacing w:val="3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4"/>
          <w:sz w:val="22"/>
          <w:szCs w:val="22"/>
        </w:rPr>
        <w:t>t</w:t>
      </w:r>
      <w:r w:rsidR="004A0B21">
        <w:rPr>
          <w:rFonts w:ascii="Arial" w:eastAsia="Arial" w:hAnsi="Arial" w:cs="Arial"/>
          <w:sz w:val="22"/>
          <w:szCs w:val="22"/>
        </w:rPr>
        <w:t>o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2"/>
          <w:sz w:val="22"/>
          <w:szCs w:val="22"/>
        </w:rPr>
        <w:t>be</w:t>
      </w:r>
      <w:r w:rsidR="004A0B21">
        <w:rPr>
          <w:rFonts w:ascii="Arial" w:eastAsia="Arial" w:hAnsi="Arial" w:cs="Arial"/>
          <w:spacing w:val="-6"/>
          <w:sz w:val="22"/>
          <w:szCs w:val="22"/>
        </w:rPr>
        <w:t>i</w:t>
      </w:r>
      <w:r w:rsidR="004A0B21">
        <w:rPr>
          <w:rFonts w:ascii="Arial" w:eastAsia="Arial" w:hAnsi="Arial" w:cs="Arial"/>
          <w:spacing w:val="2"/>
          <w:sz w:val="22"/>
          <w:szCs w:val="22"/>
        </w:rPr>
        <w:t>n</w:t>
      </w:r>
      <w:r w:rsidR="004A0B21">
        <w:rPr>
          <w:rFonts w:ascii="Arial" w:eastAsia="Arial" w:hAnsi="Arial" w:cs="Arial"/>
          <w:sz w:val="22"/>
          <w:szCs w:val="22"/>
        </w:rPr>
        <w:t>g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-3"/>
          <w:sz w:val="22"/>
          <w:szCs w:val="22"/>
        </w:rPr>
        <w:t>o</w:t>
      </w:r>
      <w:r w:rsidR="004A0B21">
        <w:rPr>
          <w:rFonts w:ascii="Arial" w:eastAsia="Arial" w:hAnsi="Arial" w:cs="Arial"/>
          <w:sz w:val="22"/>
          <w:szCs w:val="22"/>
        </w:rPr>
        <w:t>f</w:t>
      </w:r>
      <w:r w:rsidR="004A0B21">
        <w:rPr>
          <w:rFonts w:ascii="Arial" w:eastAsia="Arial" w:hAnsi="Arial" w:cs="Arial"/>
          <w:spacing w:val="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z w:val="22"/>
          <w:szCs w:val="22"/>
        </w:rPr>
        <w:t>s</w:t>
      </w:r>
      <w:r w:rsidR="004A0B21">
        <w:rPr>
          <w:rFonts w:ascii="Arial" w:eastAsia="Arial" w:hAnsi="Arial" w:cs="Arial"/>
          <w:spacing w:val="2"/>
          <w:sz w:val="22"/>
          <w:szCs w:val="22"/>
        </w:rPr>
        <w:t>e</w:t>
      </w:r>
      <w:r w:rsidR="004A0B21">
        <w:rPr>
          <w:rFonts w:ascii="Arial" w:eastAsia="Arial" w:hAnsi="Arial" w:cs="Arial"/>
          <w:spacing w:val="-2"/>
          <w:sz w:val="22"/>
          <w:szCs w:val="22"/>
        </w:rPr>
        <w:t>r</w:t>
      </w:r>
      <w:r w:rsidR="004A0B21">
        <w:rPr>
          <w:rFonts w:ascii="Arial" w:eastAsia="Arial" w:hAnsi="Arial" w:cs="Arial"/>
          <w:sz w:val="22"/>
          <w:szCs w:val="22"/>
        </w:rPr>
        <w:t>v</w:t>
      </w:r>
      <w:r w:rsidR="004A0B21">
        <w:rPr>
          <w:rFonts w:ascii="Arial" w:eastAsia="Arial" w:hAnsi="Arial" w:cs="Arial"/>
          <w:spacing w:val="-1"/>
          <w:sz w:val="22"/>
          <w:szCs w:val="22"/>
        </w:rPr>
        <w:t>i</w:t>
      </w:r>
      <w:r w:rsidR="004A0B21">
        <w:rPr>
          <w:rFonts w:ascii="Arial" w:eastAsia="Arial" w:hAnsi="Arial" w:cs="Arial"/>
          <w:sz w:val="22"/>
          <w:szCs w:val="22"/>
        </w:rPr>
        <w:t>ce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pacing w:val="1"/>
          <w:sz w:val="22"/>
          <w:szCs w:val="22"/>
        </w:rPr>
        <w:t>t</w:t>
      </w:r>
      <w:r w:rsidR="004A0B21">
        <w:rPr>
          <w:rFonts w:ascii="Arial" w:eastAsia="Arial" w:hAnsi="Arial" w:cs="Arial"/>
          <w:sz w:val="22"/>
          <w:szCs w:val="22"/>
        </w:rPr>
        <w:t>o</w:t>
      </w:r>
      <w:r w:rsidR="004A0B21">
        <w:rPr>
          <w:rFonts w:ascii="Arial" w:eastAsia="Arial" w:hAnsi="Arial" w:cs="Arial"/>
          <w:spacing w:val="-2"/>
          <w:sz w:val="22"/>
          <w:szCs w:val="22"/>
        </w:rPr>
        <w:t xml:space="preserve"> </w:t>
      </w:r>
      <w:r w:rsidR="004A0B21">
        <w:rPr>
          <w:rFonts w:ascii="Arial" w:eastAsia="Arial" w:hAnsi="Arial" w:cs="Arial"/>
          <w:sz w:val="22"/>
          <w:szCs w:val="22"/>
        </w:rPr>
        <w:t>y</w:t>
      </w:r>
      <w:r w:rsidR="004A0B21">
        <w:rPr>
          <w:rFonts w:ascii="Arial" w:eastAsia="Arial" w:hAnsi="Arial" w:cs="Arial"/>
          <w:spacing w:val="-3"/>
          <w:sz w:val="22"/>
          <w:szCs w:val="22"/>
        </w:rPr>
        <w:t>o</w:t>
      </w:r>
      <w:r w:rsidR="004A0B21">
        <w:rPr>
          <w:rFonts w:ascii="Arial" w:eastAsia="Arial" w:hAnsi="Arial" w:cs="Arial"/>
          <w:spacing w:val="2"/>
          <w:sz w:val="22"/>
          <w:szCs w:val="22"/>
        </w:rPr>
        <w:t>u</w:t>
      </w:r>
      <w:r w:rsidR="004A0B21">
        <w:rPr>
          <w:rFonts w:ascii="Arial" w:eastAsia="Arial" w:hAnsi="Arial" w:cs="Arial"/>
          <w:sz w:val="22"/>
          <w:szCs w:val="22"/>
        </w:rPr>
        <w:t>.</w:t>
      </w:r>
    </w:p>
    <w:p w:rsidR="0086245D" w:rsidRDefault="0086245D">
      <w:pPr>
        <w:spacing w:before="10" w:line="160" w:lineRule="exact"/>
        <w:rPr>
          <w:sz w:val="16"/>
          <w:szCs w:val="16"/>
        </w:rPr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86245D">
      <w:pPr>
        <w:spacing w:line="200" w:lineRule="exact"/>
      </w:pPr>
    </w:p>
    <w:p w:rsidR="0086245D" w:rsidRDefault="004A0B21">
      <w:pPr>
        <w:ind w:left="10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</w:t>
      </w:r>
      <w:r>
        <w:rPr>
          <w:rFonts w:ascii="Arial" w:eastAsia="Arial" w:hAnsi="Arial" w:cs="Arial"/>
          <w:spacing w:val="1"/>
          <w:sz w:val="22"/>
          <w:szCs w:val="22"/>
        </w:rPr>
        <w:t>h</w:t>
      </w:r>
      <w:r>
        <w:rPr>
          <w:rFonts w:ascii="Arial" w:eastAsia="Arial" w:hAnsi="Arial" w:cs="Arial"/>
          <w:spacing w:val="-3"/>
          <w:sz w:val="22"/>
          <w:szCs w:val="22"/>
        </w:rPr>
        <w:t>a</w:t>
      </w:r>
      <w:r>
        <w:rPr>
          <w:rFonts w:ascii="Arial" w:eastAsia="Arial" w:hAnsi="Arial" w:cs="Arial"/>
          <w:spacing w:val="2"/>
          <w:sz w:val="22"/>
          <w:szCs w:val="22"/>
        </w:rPr>
        <w:t>n</w:t>
      </w:r>
      <w:r>
        <w:rPr>
          <w:rFonts w:ascii="Arial" w:eastAsia="Arial" w:hAnsi="Arial" w:cs="Arial"/>
          <w:sz w:val="22"/>
          <w:szCs w:val="22"/>
        </w:rPr>
        <w:t>k</w:t>
      </w:r>
      <w:r>
        <w:rPr>
          <w:rFonts w:ascii="Arial" w:eastAsia="Arial" w:hAnsi="Arial" w:cs="Arial"/>
          <w:spacing w:val="1"/>
          <w:sz w:val="22"/>
          <w:szCs w:val="22"/>
        </w:rPr>
        <w:t xml:space="preserve"> </w:t>
      </w:r>
      <w:r>
        <w:rPr>
          <w:rFonts w:ascii="Arial" w:eastAsia="Arial" w:hAnsi="Arial" w:cs="Arial"/>
          <w:spacing w:val="-5"/>
          <w:sz w:val="22"/>
          <w:szCs w:val="22"/>
        </w:rPr>
        <w:t>y</w:t>
      </w:r>
      <w:r>
        <w:rPr>
          <w:rFonts w:ascii="Arial" w:eastAsia="Arial" w:hAnsi="Arial" w:cs="Arial"/>
          <w:spacing w:val="2"/>
          <w:sz w:val="22"/>
          <w:szCs w:val="22"/>
        </w:rPr>
        <w:t>o</w:t>
      </w:r>
      <w:r>
        <w:rPr>
          <w:rFonts w:ascii="Arial" w:eastAsia="Arial" w:hAnsi="Arial" w:cs="Arial"/>
          <w:spacing w:val="-3"/>
          <w:sz w:val="22"/>
          <w:szCs w:val="22"/>
        </w:rPr>
        <w:t>u</w:t>
      </w:r>
      <w:r>
        <w:rPr>
          <w:rFonts w:ascii="Arial" w:eastAsia="Arial" w:hAnsi="Arial" w:cs="Arial"/>
          <w:sz w:val="22"/>
          <w:szCs w:val="22"/>
        </w:rPr>
        <w:t>!</w:t>
      </w:r>
    </w:p>
    <w:p w:rsidR="0086245D" w:rsidRDefault="0086245D">
      <w:pPr>
        <w:spacing w:before="16" w:line="220" w:lineRule="exact"/>
        <w:rPr>
          <w:sz w:val="22"/>
          <w:szCs w:val="22"/>
        </w:rPr>
      </w:pPr>
    </w:p>
    <w:p w:rsidR="0086245D" w:rsidRDefault="004A0B21">
      <w:pPr>
        <w:ind w:left="100"/>
        <w:rPr>
          <w:rFonts w:ascii="Arial" w:eastAsia="Arial" w:hAnsi="Arial" w:cs="Arial"/>
        </w:rPr>
      </w:pPr>
      <w:r>
        <w:rPr>
          <w:rFonts w:ascii="Arial" w:eastAsia="Arial" w:hAnsi="Arial" w:cs="Arial"/>
          <w:spacing w:val="1"/>
        </w:rPr>
        <w:t>T</w:t>
      </w:r>
      <w:r>
        <w:rPr>
          <w:rFonts w:ascii="Arial" w:eastAsia="Arial" w:hAnsi="Arial" w:cs="Arial"/>
          <w:spacing w:val="-2"/>
        </w:rPr>
        <w:t>h</w:t>
      </w:r>
      <w:r>
        <w:rPr>
          <w:rFonts w:ascii="Arial" w:eastAsia="Arial" w:hAnsi="Arial" w:cs="Arial"/>
        </w:rPr>
        <w:t>e M</w:t>
      </w:r>
      <w:r>
        <w:rPr>
          <w:rFonts w:ascii="Arial" w:eastAsia="Arial" w:hAnsi="Arial" w:cs="Arial"/>
          <w:spacing w:val="-2"/>
        </w:rPr>
        <w:t>o</w:t>
      </w:r>
      <w:r>
        <w:rPr>
          <w:rFonts w:ascii="Arial" w:eastAsia="Arial" w:hAnsi="Arial" w:cs="Arial"/>
        </w:rPr>
        <w:t>r</w:t>
      </w:r>
      <w:r>
        <w:rPr>
          <w:rFonts w:ascii="Arial" w:eastAsia="Arial" w:hAnsi="Arial" w:cs="Arial"/>
          <w:spacing w:val="-2"/>
        </w:rPr>
        <w:t>a</w:t>
      </w:r>
      <w:r>
        <w:rPr>
          <w:rFonts w:ascii="Arial" w:eastAsia="Arial" w:hAnsi="Arial" w:cs="Arial"/>
        </w:rPr>
        <w:t>c</w:t>
      </w:r>
      <w:r>
        <w:rPr>
          <w:rFonts w:ascii="Arial" w:eastAsia="Arial" w:hAnsi="Arial" w:cs="Arial"/>
          <w:spacing w:val="-2"/>
        </w:rPr>
        <w:t>o</w:t>
      </w:r>
      <w:r>
        <w:rPr>
          <w:rFonts w:ascii="Arial" w:eastAsia="Arial" w:hAnsi="Arial" w:cs="Arial"/>
        </w:rPr>
        <w:t xml:space="preserve">n </w:t>
      </w:r>
      <w:r>
        <w:rPr>
          <w:rFonts w:ascii="Arial" w:eastAsia="Arial" w:hAnsi="Arial" w:cs="Arial"/>
          <w:spacing w:val="-5"/>
        </w:rPr>
        <w:t>A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1"/>
        </w:rPr>
        <w:t>r</w:t>
      </w:r>
      <w:r>
        <w:rPr>
          <w:rFonts w:ascii="Arial" w:eastAsia="Arial" w:hAnsi="Arial" w:cs="Arial"/>
        </w:rPr>
        <w:t>-</w:t>
      </w:r>
      <w:r>
        <w:rPr>
          <w:rFonts w:ascii="Arial" w:eastAsia="Arial" w:hAnsi="Arial" w:cs="Arial"/>
          <w:spacing w:val="-2"/>
        </w:rPr>
        <w:t>Condi</w:t>
      </w:r>
      <w:r>
        <w:rPr>
          <w:rFonts w:ascii="Arial" w:eastAsia="Arial" w:hAnsi="Arial" w:cs="Arial"/>
          <w:spacing w:val="-3"/>
        </w:rPr>
        <w:t>t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2"/>
        </w:rPr>
        <w:t>on</w:t>
      </w:r>
      <w:r>
        <w:rPr>
          <w:rFonts w:ascii="Arial" w:eastAsia="Arial" w:hAnsi="Arial" w:cs="Arial"/>
          <w:spacing w:val="3"/>
        </w:rPr>
        <w:t>i</w:t>
      </w:r>
      <w:r>
        <w:rPr>
          <w:rFonts w:ascii="Arial" w:eastAsia="Arial" w:hAnsi="Arial" w:cs="Arial"/>
          <w:spacing w:val="-2"/>
        </w:rPr>
        <w:t>n</w:t>
      </w:r>
      <w:r>
        <w:rPr>
          <w:rFonts w:ascii="Arial" w:eastAsia="Arial" w:hAnsi="Arial" w:cs="Arial"/>
        </w:rPr>
        <w:t>g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  <w:spacing w:val="1"/>
          <w:w w:val="101"/>
        </w:rPr>
        <w:t>t</w:t>
      </w:r>
      <w:r>
        <w:rPr>
          <w:rFonts w:ascii="Arial" w:eastAsia="Arial" w:hAnsi="Arial" w:cs="Arial"/>
          <w:spacing w:val="-2"/>
        </w:rPr>
        <w:t>e</w:t>
      </w:r>
      <w:r>
        <w:rPr>
          <w:rFonts w:ascii="Arial" w:eastAsia="Arial" w:hAnsi="Arial" w:cs="Arial"/>
          <w:spacing w:val="-6"/>
        </w:rPr>
        <w:t>a</w:t>
      </w:r>
      <w:r>
        <w:rPr>
          <w:rFonts w:ascii="Arial" w:eastAsia="Arial" w:hAnsi="Arial" w:cs="Arial"/>
        </w:rPr>
        <w:t>m</w:t>
      </w:r>
    </w:p>
    <w:sectPr w:rsidR="0086245D" w:rsidSect="0086245D">
      <w:pgSz w:w="11920" w:h="16840"/>
      <w:pgMar w:top="1020" w:right="1300" w:bottom="280" w:left="1340" w:header="274" w:footer="955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A0B21" w:rsidRDefault="004A0B21" w:rsidP="0086245D">
      <w:r>
        <w:separator/>
      </w:r>
    </w:p>
  </w:endnote>
  <w:endnote w:type="continuationSeparator" w:id="1">
    <w:p w:rsidR="004A0B21" w:rsidRDefault="004A0B21" w:rsidP="0086245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245D" w:rsidRDefault="0086245D">
    <w:pPr>
      <w:spacing w:line="200" w:lineRule="exact"/>
    </w:pPr>
    <w:r w:rsidRPr="0086245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488.55pt;margin-top:783.2pt;width:37.2pt;height:12.1pt;z-index:-251660288;mso-position-horizontal-relative:page;mso-position-vertical-relative:page" filled="f" stroked="f">
          <v:textbox inset="0,0,0,0">
            <w:txbxContent>
              <w:p w:rsidR="0086245D" w:rsidRDefault="004A0B21">
                <w:pPr>
                  <w:spacing w:line="220" w:lineRule="exact"/>
                  <w:ind w:left="20"/>
                  <w:rPr>
                    <w:rFonts w:ascii="Calibri" w:eastAsia="Calibri" w:hAnsi="Calibri" w:cs="Calibri"/>
                  </w:rPr>
                </w:pPr>
                <w:r>
                  <w:rPr>
                    <w:rFonts w:ascii="Calibri" w:eastAsia="Calibri" w:hAnsi="Calibri" w:cs="Calibri"/>
                    <w:spacing w:val="1"/>
                    <w:position w:val="1"/>
                  </w:rPr>
                  <w:t>P</w:t>
                </w:r>
                <w:r>
                  <w:rPr>
                    <w:rFonts w:ascii="Calibri" w:eastAsia="Calibri" w:hAnsi="Calibri" w:cs="Calibri"/>
                    <w:position w:val="1"/>
                  </w:rPr>
                  <w:t>age</w:t>
                </w:r>
                <w:r>
                  <w:rPr>
                    <w:rFonts w:ascii="Calibri" w:eastAsia="Calibri" w:hAnsi="Calibri" w:cs="Calibri"/>
                    <w:spacing w:val="-1"/>
                    <w:position w:val="1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position w:val="1"/>
                  </w:rPr>
                  <w:t>|</w:t>
                </w:r>
                <w:r>
                  <w:rPr>
                    <w:rFonts w:ascii="Calibri" w:eastAsia="Calibri" w:hAnsi="Calibri" w:cs="Calibri"/>
                    <w:spacing w:val="2"/>
                    <w:position w:val="1"/>
                  </w:rPr>
                  <w:t xml:space="preserve"> </w:t>
                </w:r>
                <w:r w:rsidR="0086245D">
                  <w:fldChar w:fldCharType="begin"/>
                </w:r>
                <w:r>
                  <w:rPr>
                    <w:rFonts w:ascii="Calibri" w:eastAsia="Calibri" w:hAnsi="Calibri" w:cs="Calibri"/>
                    <w:position w:val="1"/>
                  </w:rPr>
                  <w:instrText xml:space="preserve"> PAGE </w:instrText>
                </w:r>
                <w:r w:rsidR="0086245D">
                  <w:fldChar w:fldCharType="separate"/>
                </w:r>
                <w:r w:rsidR="002079C4">
                  <w:rPr>
                    <w:rFonts w:ascii="Calibri" w:eastAsia="Calibri" w:hAnsi="Calibri" w:cs="Calibri"/>
                    <w:noProof/>
                    <w:position w:val="1"/>
                  </w:rPr>
                  <w:t>1</w:t>
                </w:r>
                <w:r w:rsidR="0086245D">
                  <w:fldChar w:fldCharType="end"/>
                </w:r>
              </w:p>
            </w:txbxContent>
          </v:textbox>
          <w10:wrap anchorx="page" anchory="page"/>
        </v:shape>
      </w:pict>
    </w:r>
    <w:r w:rsidRPr="0086245D">
      <w:pict>
        <v:shape id="_x0000_s2052" type="#_x0000_t202" style="position:absolute;margin-left:73.65pt;margin-top:787.05pt;width:397.9pt;height:8pt;z-index:-251659264;mso-position-horizontal-relative:page;mso-position-vertical-relative:page" filled="f" stroked="f">
          <v:textbox inset="0,0,0,0">
            <w:txbxContent>
              <w:p w:rsidR="0086245D" w:rsidRDefault="004A0B21">
                <w:pPr>
                  <w:spacing w:before="4"/>
                  <w:ind w:left="20"/>
                  <w:rPr>
                    <w:rFonts w:ascii="Arial" w:eastAsia="Arial" w:hAnsi="Arial" w:cs="Arial"/>
                    <w:sz w:val="12"/>
                    <w:szCs w:val="12"/>
                  </w:rPr>
                </w:pP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B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u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si</w:t>
                </w:r>
                <w:r>
                  <w:rPr>
                    <w:rFonts w:ascii="Arial" w:eastAsia="Arial" w:hAnsi="Arial" w:cs="Arial"/>
                    <w:spacing w:val="-4"/>
                    <w:sz w:val="12"/>
                    <w:szCs w:val="12"/>
                  </w:rPr>
                  <w:t>n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e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s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s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 xml:space="preserve"> P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r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of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i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l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 xml:space="preserve">e </w:t>
                </w:r>
                <w:r>
                  <w:rPr>
                    <w:rFonts w:ascii="Arial" w:eastAsia="Arial" w:hAnsi="Arial" w:cs="Arial"/>
                    <w:spacing w:val="-1"/>
                    <w:sz w:val="12"/>
                    <w:szCs w:val="12"/>
                  </w:rPr>
                  <w:t>(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V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2)</w:t>
                </w:r>
                <w:r>
                  <w:rPr>
                    <w:rFonts w:ascii="Arial" w:eastAsia="Arial" w:hAnsi="Arial" w:cs="Arial"/>
                    <w:spacing w:val="-1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|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M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o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r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a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c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on</w:t>
                </w:r>
                <w:r>
                  <w:rPr>
                    <w:rFonts w:ascii="Arial" w:eastAsia="Arial" w:hAnsi="Arial" w:cs="Arial"/>
                    <w:spacing w:val="4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pacing w:val="-3"/>
                    <w:sz w:val="12"/>
                    <w:szCs w:val="12"/>
                  </w:rPr>
                  <w:t>A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i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r</w:t>
                </w:r>
                <w:r>
                  <w:rPr>
                    <w:rFonts w:ascii="Arial" w:eastAsia="Arial" w:hAnsi="Arial" w:cs="Arial"/>
                    <w:spacing w:val="-1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Cond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i</w:t>
                </w:r>
                <w:r>
                  <w:rPr>
                    <w:rFonts w:ascii="Arial" w:eastAsia="Arial" w:hAnsi="Arial" w:cs="Arial"/>
                    <w:spacing w:val="-5"/>
                    <w:sz w:val="12"/>
                    <w:szCs w:val="12"/>
                  </w:rPr>
                  <w:t>t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i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on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i</w:t>
                </w:r>
                <w:r>
                  <w:rPr>
                    <w:rFonts w:ascii="Arial" w:eastAsia="Arial" w:hAnsi="Arial" w:cs="Arial"/>
                    <w:spacing w:val="-4"/>
                    <w:sz w:val="12"/>
                    <w:szCs w:val="12"/>
                  </w:rPr>
                  <w:t>n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 xml:space="preserve">g 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c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c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.|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2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 xml:space="preserve">2 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B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eatty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C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r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e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s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c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 xml:space="preserve">ent,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M</w:t>
                </w:r>
                <w:r>
                  <w:rPr>
                    <w:rFonts w:ascii="Arial" w:eastAsia="Arial" w:hAnsi="Arial" w:cs="Arial"/>
                    <w:spacing w:val="-3"/>
                    <w:sz w:val="12"/>
                    <w:szCs w:val="12"/>
                  </w:rPr>
                  <w:t>i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d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s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t</w:t>
                </w:r>
                <w:r>
                  <w:rPr>
                    <w:rFonts w:ascii="Arial" w:eastAsia="Arial" w:hAnsi="Arial" w:cs="Arial"/>
                    <w:spacing w:val="-1"/>
                    <w:sz w:val="12"/>
                    <w:szCs w:val="12"/>
                  </w:rPr>
                  <w:t>r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e</w:t>
                </w:r>
                <w:r>
                  <w:rPr>
                    <w:rFonts w:ascii="Arial" w:eastAsia="Arial" w:hAnsi="Arial" w:cs="Arial"/>
                    <w:spacing w:val="-4"/>
                    <w:sz w:val="12"/>
                    <w:szCs w:val="12"/>
                  </w:rPr>
                  <w:t>a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m</w:t>
                </w:r>
                <w:r>
                  <w:rPr>
                    <w:rFonts w:ascii="Arial" w:eastAsia="Arial" w:hAnsi="Arial" w:cs="Arial"/>
                    <w:spacing w:val="6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pacing w:val="-3"/>
                    <w:sz w:val="12"/>
                    <w:szCs w:val="12"/>
                  </w:rPr>
                  <w:t>E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s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t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a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t</w:t>
                </w:r>
                <w:r>
                  <w:rPr>
                    <w:rFonts w:ascii="Arial" w:eastAsia="Arial" w:hAnsi="Arial" w:cs="Arial"/>
                    <w:spacing w:val="-4"/>
                    <w:sz w:val="12"/>
                    <w:szCs w:val="12"/>
                  </w:rPr>
                  <w:t>e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s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, Ha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l</w:t>
                </w:r>
                <w:r>
                  <w:rPr>
                    <w:rFonts w:ascii="Arial" w:eastAsia="Arial" w:hAnsi="Arial" w:cs="Arial"/>
                    <w:spacing w:val="-5"/>
                    <w:sz w:val="12"/>
                    <w:szCs w:val="12"/>
                  </w:rPr>
                  <w:t>f</w:t>
                </w:r>
                <w:r>
                  <w:rPr>
                    <w:rFonts w:ascii="Arial" w:eastAsia="Arial" w:hAnsi="Arial" w:cs="Arial"/>
                    <w:spacing w:val="4"/>
                    <w:sz w:val="12"/>
                    <w:szCs w:val="12"/>
                  </w:rPr>
                  <w:t>w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ay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Hou</w:t>
                </w:r>
                <w:r>
                  <w:rPr>
                    <w:rFonts w:ascii="Arial" w:eastAsia="Arial" w:hAnsi="Arial" w:cs="Arial"/>
                    <w:spacing w:val="2"/>
                    <w:sz w:val="12"/>
                    <w:szCs w:val="12"/>
                  </w:rPr>
                  <w:t>s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 xml:space="preserve">e,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P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r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et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o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>r</w:t>
                </w:r>
                <w:r>
                  <w:rPr>
                    <w:rFonts w:ascii="Arial" w:eastAsia="Arial" w:hAnsi="Arial" w:cs="Arial"/>
                    <w:spacing w:val="-3"/>
                    <w:sz w:val="12"/>
                    <w:szCs w:val="12"/>
                  </w:rPr>
                  <w:t>i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a |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0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 xml:space="preserve">12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6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 xml:space="preserve">61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6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922 |</w:t>
                </w:r>
                <w:r>
                  <w:rPr>
                    <w:rFonts w:ascii="Arial" w:eastAsia="Arial" w:hAnsi="Arial" w:cs="Arial"/>
                    <w:spacing w:val="-2"/>
                    <w:sz w:val="12"/>
                    <w:szCs w:val="12"/>
                  </w:rPr>
                  <w:t xml:space="preserve">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0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 xml:space="preserve">83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7</w:t>
                </w:r>
                <w:r>
                  <w:rPr>
                    <w:rFonts w:ascii="Arial" w:eastAsia="Arial" w:hAnsi="Arial" w:cs="Arial"/>
                    <w:spacing w:val="-4"/>
                    <w:sz w:val="12"/>
                    <w:szCs w:val="12"/>
                  </w:rPr>
                  <w:t>8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 xml:space="preserve">2 </w:t>
                </w:r>
                <w:r>
                  <w:rPr>
                    <w:rFonts w:ascii="Arial" w:eastAsia="Arial" w:hAnsi="Arial" w:cs="Arial"/>
                    <w:spacing w:val="1"/>
                    <w:sz w:val="12"/>
                    <w:szCs w:val="12"/>
                  </w:rPr>
                  <w:t>5</w:t>
                </w:r>
                <w:r>
                  <w:rPr>
                    <w:rFonts w:ascii="Arial" w:eastAsia="Arial" w:hAnsi="Arial" w:cs="Arial"/>
                    <w:sz w:val="12"/>
                    <w:szCs w:val="12"/>
                  </w:rPr>
                  <w:t>805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A0B21" w:rsidRDefault="004A0B21" w:rsidP="0086245D">
      <w:r>
        <w:separator/>
      </w:r>
    </w:p>
  </w:footnote>
  <w:footnote w:type="continuationSeparator" w:id="1">
    <w:p w:rsidR="004A0B21" w:rsidRDefault="004A0B21" w:rsidP="0086245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245D" w:rsidRDefault="0086245D">
    <w:pPr>
      <w:spacing w:line="200" w:lineRule="exact"/>
    </w:pPr>
    <w:r w:rsidRPr="0086245D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margin-left:420.25pt;margin-top:13.7pt;width:104.15pt;height:37.7pt;z-index:-251661312;mso-position-horizontal-relative:page;mso-position-vertical-relative:page">
          <v:imagedata r:id="rId1" o:title=""/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245D" w:rsidRDefault="0086245D">
    <w:pPr>
      <w:spacing w:line="200" w:lineRule="exact"/>
    </w:pPr>
    <w:r w:rsidRPr="0086245D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1" type="#_x0000_t75" style="position:absolute;margin-left:420.25pt;margin-top:13.7pt;width:104.15pt;height:37.7pt;z-index:-251658240;mso-position-horizontal-relative:page;mso-position-vertical-relative:page">
          <v:imagedata r:id="rId1" o:title=""/>
          <w10:wrap anchorx="page" anchory="page"/>
        </v:shape>
      </w:pict>
    </w:r>
    <w:r w:rsidRPr="0086245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71pt;margin-top:72.7pt;width:67.35pt;height:15.9pt;z-index:-251657216;mso-position-horizontal-relative:page;mso-position-vertical-relative:page" filled="f" stroked="f">
          <v:textbox inset="0,0,0,0">
            <w:txbxContent>
              <w:p w:rsidR="0086245D" w:rsidRDefault="004A0B21">
                <w:pPr>
                  <w:spacing w:line="300" w:lineRule="exact"/>
                  <w:ind w:left="20" w:right="-42"/>
                  <w:rPr>
                    <w:rFonts w:ascii="Arial" w:eastAsia="Arial" w:hAnsi="Arial" w:cs="Arial"/>
                    <w:sz w:val="22"/>
                    <w:szCs w:val="22"/>
                  </w:rPr>
                </w:pPr>
                <w:r>
                  <w:rPr>
                    <w:rFonts w:ascii="Arial" w:eastAsia="Arial" w:hAnsi="Arial" w:cs="Arial"/>
                    <w:spacing w:val="6"/>
                    <w:sz w:val="28"/>
                    <w:szCs w:val="28"/>
                  </w:rPr>
                  <w:t>P</w:t>
                </w:r>
                <w:r>
                  <w:rPr>
                    <w:rFonts w:ascii="Arial" w:eastAsia="Arial" w:hAnsi="Arial" w:cs="Arial"/>
                    <w:spacing w:val="4"/>
                    <w:sz w:val="22"/>
                    <w:szCs w:val="22"/>
                  </w:rPr>
                  <w:t>R</w:t>
                </w:r>
                <w:r>
                  <w:rPr>
                    <w:rFonts w:ascii="Arial" w:eastAsia="Arial" w:hAnsi="Arial" w:cs="Arial"/>
                    <w:spacing w:val="6"/>
                    <w:sz w:val="22"/>
                    <w:szCs w:val="22"/>
                  </w:rPr>
                  <w:t>O</w:t>
                </w:r>
                <w:r>
                  <w:rPr>
                    <w:rFonts w:ascii="Arial" w:eastAsia="Arial" w:hAnsi="Arial" w:cs="Arial"/>
                    <w:spacing w:val="4"/>
                    <w:sz w:val="22"/>
                    <w:szCs w:val="22"/>
                  </w:rPr>
                  <w:t>DUCT</w:t>
                </w:r>
                <w:r>
                  <w:rPr>
                    <w:rFonts w:ascii="Arial" w:eastAsia="Arial" w:hAnsi="Arial" w:cs="Arial"/>
                    <w:sz w:val="22"/>
                    <w:szCs w:val="22"/>
                  </w:rPr>
                  <w:t>S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245D" w:rsidRDefault="0086245D">
    <w:pPr>
      <w:spacing w:line="200" w:lineRule="exact"/>
    </w:pPr>
    <w:r w:rsidRPr="0086245D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420.25pt;margin-top:13.7pt;width:104.15pt;height:37.7pt;z-index:-251656192;mso-position-horizontal-relative:page;mso-position-vertical-relative:page">
          <v:imagedata r:id="rId1" o:title=""/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A11C91"/>
    <w:multiLevelType w:val="multilevel"/>
    <w:tmpl w:val="380EF8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86245D"/>
    <w:rsid w:val="002079C4"/>
    <w:rsid w:val="004A0B21"/>
    <w:rsid w:val="0086245D"/>
    <w:rsid w:val="00937B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hyperlink" Target="mailto:wmorris@moracon.co.za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hyperlink" Target="http://www.moracon.co.za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mailto:sales@moracon.co.za" TargetMode="External"/><Relationship Id="rId28" Type="http://schemas.openxmlformats.org/officeDocument/2006/relationships/image" Target="media/image15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7.png"/><Relationship Id="rId22" Type="http://schemas.openxmlformats.org/officeDocument/2006/relationships/hyperlink" Target="mailto:niel@moracon.co.za" TargetMode="External"/><Relationship Id="rId27" Type="http://schemas.openxmlformats.org/officeDocument/2006/relationships/image" Target="media/image14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340</TotalTime>
  <Pages>8</Pages>
  <Words>1649</Words>
  <Characters>9401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11028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Jarven</dc:creator>
  <cp:lastModifiedBy>Deena</cp:lastModifiedBy>
  <cp:revision>2</cp:revision>
  <dcterms:created xsi:type="dcterms:W3CDTF">2015-09-21T13:25:00Z</dcterms:created>
  <dcterms:modified xsi:type="dcterms:W3CDTF">2015-09-21T13:25:00Z</dcterms:modified>
</cp:coreProperties>
</file>